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Default Extension="png" ContentType="image/png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:space="preserve">
  <w:body>
    <w:p>
      <w:pPr>
        <w:rPr>
          <w:rFonts w:cs="Arial" w:hAnsi="Arial" w:eastAsia="Arial" w:ascii="Arial"/>
          <w:sz w:val="30"/>
          <w:szCs w:val="30"/>
        </w:rPr>
        <w:jc w:val="left"/>
        <w:spacing w:before="58"/>
        <w:ind w:left="130"/>
      </w:pPr>
      <w:r>
        <w:pict>
          <v:shape type="#_x0000_t75" style="position:absolute;margin-left:0pt;margin-top:0pt;width:609pt;height:788pt;mso-position-horizontal-relative:page;mso-position-vertical-relative:page;z-index:-777">
            <v:imagedata o:title="" r:id="rId4"/>
          </v:shape>
        </w:pict>
      </w:r>
      <w:r>
        <w:rPr>
          <w:rFonts w:cs="Arial" w:hAnsi="Arial" w:eastAsia="Arial" w:ascii="Arial"/>
          <w:b/>
          <w:color w:val="363636"/>
          <w:spacing w:val="8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0E0E0E"/>
          <w:spacing w:val="9"/>
          <w:w w:val="100"/>
          <w:sz w:val="30"/>
          <w:szCs w:val="30"/>
        </w:rPr>
        <w:t>h</w:t>
      </w:r>
      <w:r>
        <w:rPr>
          <w:rFonts w:cs="Arial" w:hAnsi="Arial" w:eastAsia="Arial" w:ascii="Arial"/>
          <w:b/>
          <w:color w:val="0E0E0E"/>
          <w:spacing w:val="0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0E0E0E"/>
          <w:spacing w:val="35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0E0E0E"/>
          <w:spacing w:val="10"/>
          <w:w w:val="100"/>
          <w:sz w:val="30"/>
          <w:szCs w:val="30"/>
        </w:rPr>
        <w:t>C</w:t>
      </w:r>
      <w:r>
        <w:rPr>
          <w:rFonts w:cs="Arial" w:hAnsi="Arial" w:eastAsia="Arial" w:ascii="Arial"/>
          <w:b/>
          <w:color w:val="0E0E0E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0E0E0E"/>
          <w:spacing w:val="0"/>
          <w:w w:val="100"/>
          <w:sz w:val="30"/>
          <w:szCs w:val="30"/>
        </w:rPr>
        <w:t>l</w:t>
      </w:r>
      <w:r>
        <w:rPr>
          <w:rFonts w:cs="Arial" w:hAnsi="Arial" w:eastAsia="Arial" w:ascii="Arial"/>
          <w:b/>
          <w:color w:val="0E0E0E"/>
          <w:spacing w:val="7"/>
          <w:w w:val="100"/>
          <w:sz w:val="30"/>
          <w:szCs w:val="30"/>
        </w:rPr>
        <w:t>l</w:t>
      </w:r>
      <w:r>
        <w:rPr>
          <w:rFonts w:cs="Arial" w:hAnsi="Arial" w:eastAsia="Arial" w:ascii="Arial"/>
          <w:b/>
          <w:color w:val="0E0E0E"/>
          <w:spacing w:val="9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0E0E0E"/>
          <w:spacing w:val="9"/>
          <w:w w:val="100"/>
          <w:sz w:val="30"/>
          <w:szCs w:val="30"/>
        </w:rPr>
        <w:t>g</w:t>
      </w:r>
      <w:r>
        <w:rPr>
          <w:rFonts w:cs="Arial" w:hAnsi="Arial" w:eastAsia="Arial" w:ascii="Arial"/>
          <w:b/>
          <w:color w:val="0E0E0E"/>
          <w:spacing w:val="0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0E0E0E"/>
          <w:spacing w:val="34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0E0E0E"/>
          <w:spacing w:val="10"/>
          <w:w w:val="100"/>
          <w:sz w:val="30"/>
          <w:szCs w:val="30"/>
        </w:rPr>
        <w:t>A</w:t>
      </w:r>
      <w:r>
        <w:rPr>
          <w:rFonts w:cs="Arial" w:hAnsi="Arial" w:eastAsia="Arial" w:ascii="Arial"/>
          <w:b/>
          <w:color w:val="0E0E0E"/>
          <w:spacing w:val="8"/>
          <w:w w:val="100"/>
          <w:sz w:val="30"/>
          <w:szCs w:val="30"/>
        </w:rPr>
        <w:t>d</w:t>
      </w:r>
      <w:r>
        <w:rPr>
          <w:rFonts w:cs="Arial" w:hAnsi="Arial" w:eastAsia="Arial" w:ascii="Arial"/>
          <w:b/>
          <w:color w:val="0E0E0E"/>
          <w:spacing w:val="13"/>
          <w:w w:val="100"/>
          <w:sz w:val="30"/>
          <w:szCs w:val="30"/>
        </w:rPr>
        <w:t>m</w:t>
      </w:r>
      <w:r>
        <w:rPr>
          <w:rFonts w:cs="Arial" w:hAnsi="Arial" w:eastAsia="Arial" w:ascii="Arial"/>
          <w:b/>
          <w:color w:val="0E0E0E"/>
          <w:spacing w:val="3"/>
          <w:w w:val="100"/>
          <w:sz w:val="30"/>
          <w:szCs w:val="30"/>
        </w:rPr>
        <w:t>i</w:t>
      </w:r>
      <w:r>
        <w:rPr>
          <w:rFonts w:cs="Arial" w:hAnsi="Arial" w:eastAsia="Arial" w:ascii="Arial"/>
          <w:b/>
          <w:color w:val="0E0E0E"/>
          <w:spacing w:val="7"/>
          <w:w w:val="100"/>
          <w:sz w:val="30"/>
          <w:szCs w:val="30"/>
        </w:rPr>
        <w:t>s</w:t>
      </w:r>
      <w:r>
        <w:rPr>
          <w:rFonts w:cs="Arial" w:hAnsi="Arial" w:eastAsia="Arial" w:ascii="Arial"/>
          <w:b/>
          <w:color w:val="0E0E0E"/>
          <w:spacing w:val="7"/>
          <w:w w:val="100"/>
          <w:sz w:val="30"/>
          <w:szCs w:val="30"/>
        </w:rPr>
        <w:t>s</w:t>
      </w:r>
      <w:r>
        <w:rPr>
          <w:rFonts w:cs="Arial" w:hAnsi="Arial" w:eastAsia="Arial" w:ascii="Arial"/>
          <w:b/>
          <w:color w:val="0E0E0E"/>
          <w:spacing w:val="4"/>
          <w:w w:val="100"/>
          <w:sz w:val="30"/>
          <w:szCs w:val="30"/>
        </w:rPr>
        <w:t>i</w:t>
      </w:r>
      <w:r>
        <w:rPr>
          <w:rFonts w:cs="Arial" w:hAnsi="Arial" w:eastAsia="Arial" w:ascii="Arial"/>
          <w:b/>
          <w:color w:val="0E0E0E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0E0E0E"/>
          <w:spacing w:val="0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0E0E0E"/>
          <w:spacing w:val="78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0E0E0E"/>
          <w:spacing w:val="10"/>
          <w:w w:val="95"/>
          <w:sz w:val="30"/>
          <w:szCs w:val="30"/>
        </w:rPr>
        <w:t>R</w:t>
      </w:r>
      <w:r>
        <w:rPr>
          <w:rFonts w:cs="Arial" w:hAnsi="Arial" w:eastAsia="Arial" w:ascii="Arial"/>
          <w:b/>
          <w:color w:val="0E0E0E"/>
          <w:spacing w:val="7"/>
          <w:w w:val="102"/>
          <w:sz w:val="30"/>
          <w:szCs w:val="30"/>
        </w:rPr>
        <w:t>e</w:t>
      </w:r>
      <w:r>
        <w:rPr>
          <w:rFonts w:cs="Arial" w:hAnsi="Arial" w:eastAsia="Arial" w:ascii="Arial"/>
          <w:b/>
          <w:color w:val="0E0E0E"/>
          <w:spacing w:val="9"/>
          <w:w w:val="107"/>
          <w:sz w:val="30"/>
          <w:szCs w:val="30"/>
        </w:rPr>
        <w:t>s</w:t>
      </w:r>
      <w:r>
        <w:rPr>
          <w:rFonts w:cs="Arial" w:hAnsi="Arial" w:eastAsia="Arial" w:ascii="Arial"/>
          <w:b/>
          <w:color w:val="0E0E0E"/>
          <w:spacing w:val="8"/>
          <w:w w:val="103"/>
          <w:sz w:val="30"/>
          <w:szCs w:val="30"/>
        </w:rPr>
        <w:t>u</w:t>
      </w:r>
      <w:r>
        <w:rPr>
          <w:rFonts w:cs="Arial" w:hAnsi="Arial" w:eastAsia="Arial" w:ascii="Arial"/>
          <w:b/>
          <w:color w:val="0E0E0E"/>
          <w:spacing w:val="11"/>
          <w:w w:val="102"/>
          <w:sz w:val="30"/>
          <w:szCs w:val="30"/>
        </w:rPr>
        <w:t>m</w:t>
      </w:r>
      <w:r>
        <w:rPr>
          <w:rFonts w:cs="Arial" w:hAnsi="Arial" w:eastAsia="Arial" w:ascii="Arial"/>
          <w:b/>
          <w:color w:val="0E0E0E"/>
          <w:spacing w:val="0"/>
          <w:w w:val="105"/>
          <w:sz w:val="30"/>
          <w:szCs w:val="3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sz w:val="16"/>
          <w:szCs w:val="16"/>
        </w:rPr>
        <w:jc w:val="left"/>
        <w:spacing w:before="9" w:lineRule="exact" w:line="160"/>
      </w:pP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ind w:left="120" w:right="379" w:firstLine="14"/>
      </w:pP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4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ff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rt</w:t>
      </w:r>
      <w:r>
        <w:rPr>
          <w:rFonts w:cs="Arial" w:hAnsi="Arial" w:eastAsia="Arial" w:ascii="Arial"/>
          <w:color w:val="0E0E0E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4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4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ill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1"/>
          <w:w w:val="96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1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il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6"/>
          <w:w w:val="14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7"/>
          <w:w w:val="102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1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20"/>
          <w:w w:val="91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02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94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94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6"/>
          <w:szCs w:val="26"/>
        </w:rPr>
        <w:jc w:val="left"/>
        <w:spacing w:before="16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auto" w:line="242"/>
        <w:ind w:left="125" w:right="228" w:firstLine="5"/>
      </w:pP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c</w:t>
      </w:r>
      <w:r>
        <w:rPr>
          <w:rFonts w:cs="Arial" w:hAnsi="Arial" w:eastAsia="Arial" w:ascii="Arial"/>
          <w:b/>
          <w:color w:val="0E0E0E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b/>
          <w:color w:val="0E0E0E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o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n</w:t>
      </w:r>
      <w:r>
        <w:rPr>
          <w:rFonts w:cs="Arial" w:hAnsi="Arial" w:eastAsia="Arial" w:ascii="Arial"/>
          <w:b/>
          <w:color w:val="0E0E0E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E0E0E"/>
          <w:spacing w:val="28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E0E0E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b/>
          <w:color w:val="0E0E0E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b/>
          <w:color w:val="0E0E0E"/>
          <w:spacing w:val="15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E0E0E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n</w:t>
      </w:r>
      <w:r>
        <w:rPr>
          <w:rFonts w:cs="Arial" w:hAnsi="Arial" w:eastAsia="Arial" w:ascii="Arial"/>
          <w:b/>
          <w:color w:val="0E0E0E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b/>
          <w:color w:val="0E0E0E"/>
          <w:spacing w:val="-2"/>
          <w:w w:val="100"/>
          <w:sz w:val="28"/>
          <w:szCs w:val="28"/>
        </w:rPr>
        <w:t>l</w:t>
      </w: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u</w:t>
      </w: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d</w:t>
      </w:r>
      <w:r>
        <w:rPr>
          <w:rFonts w:cs="Arial" w:hAnsi="Arial" w:eastAsia="Arial" w:ascii="Arial"/>
          <w:b/>
          <w:color w:val="0E0E0E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30"/>
          <w:w w:val="100"/>
          <w:sz w:val="28"/>
          <w:szCs w:val="28"/>
        </w:rPr>
        <w:t> </w:t>
      </w:r>
      <w:r>
        <w:rPr>
          <w:rFonts w:cs="Arial" w:hAnsi="Arial" w:eastAsia="Arial" w:ascii="Arial"/>
          <w:i/>
          <w:color w:val="0E0E0E"/>
          <w:spacing w:val="-3"/>
          <w:w w:val="100"/>
          <w:sz w:val="22"/>
          <w:szCs w:val="22"/>
        </w:rPr>
        <w:t>(</w:t>
      </w:r>
      <w:r>
        <w:rPr>
          <w:rFonts w:cs="Arial" w:hAnsi="Arial" w:eastAsia="Arial" w:ascii="Arial"/>
          <w:i/>
          <w:color w:val="0E0E0E"/>
          <w:spacing w:val="-6"/>
          <w:w w:val="10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26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9"/>
          <w:w w:val="100"/>
          <w:sz w:val="22"/>
          <w:szCs w:val="22"/>
        </w:rPr>
        <w:t>v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i/>
          <w:color w:val="0E0E0E"/>
          <w:spacing w:val="-18"/>
          <w:w w:val="100"/>
          <w:sz w:val="22"/>
          <w:szCs w:val="22"/>
        </w:rPr>
        <w:t>y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59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18"/>
          <w:w w:val="114"/>
          <w:sz w:val="22"/>
          <w:szCs w:val="22"/>
        </w:rPr>
        <w:t>w</w:t>
      </w:r>
      <w:r>
        <w:rPr>
          <w:rFonts w:cs="Arial" w:hAnsi="Arial" w:eastAsia="Arial" w:ascii="Arial"/>
          <w:i/>
          <w:color w:val="0E0E0E"/>
          <w:spacing w:val="-19"/>
          <w:w w:val="114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0"/>
          <w:w w:val="114"/>
          <w:sz w:val="22"/>
          <w:szCs w:val="22"/>
        </w:rPr>
        <w:t>ll</w:t>
      </w:r>
      <w:r>
        <w:rPr>
          <w:rFonts w:cs="Arial" w:hAnsi="Arial" w:eastAsia="Arial" w:ascii="Arial"/>
          <w:i/>
          <w:color w:val="0E0E0E"/>
          <w:spacing w:val="-20"/>
          <w:w w:val="114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h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-15"/>
          <w:w w:val="100"/>
          <w:sz w:val="22"/>
          <w:szCs w:val="22"/>
        </w:rPr>
        <w:t>v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34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12"/>
          <w:w w:val="123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23"/>
          <w:w w:val="156"/>
          <w:sz w:val="22"/>
          <w:szCs w:val="22"/>
        </w:rPr>
        <w:t>f</w:t>
      </w:r>
      <w:r>
        <w:rPr>
          <w:rFonts w:cs="Arial" w:hAnsi="Arial" w:eastAsia="Arial" w:ascii="Arial"/>
          <w:i/>
          <w:color w:val="0E0E0E"/>
          <w:spacing w:val="-9"/>
          <w:w w:val="98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0"/>
          <w:w w:val="107"/>
          <w:sz w:val="22"/>
          <w:szCs w:val="22"/>
        </w:rPr>
        <w:t>r</w:t>
      </w:r>
      <w:r>
        <w:rPr>
          <w:rFonts w:cs="Arial" w:hAnsi="Arial" w:eastAsia="Arial" w:ascii="Arial"/>
          <w:i/>
          <w:color w:val="0E0E0E"/>
          <w:spacing w:val="-10"/>
          <w:w w:val="107"/>
          <w:sz w:val="22"/>
          <w:szCs w:val="22"/>
        </w:rPr>
        <w:t>m</w:t>
      </w:r>
      <w:r>
        <w:rPr>
          <w:rFonts w:cs="Arial" w:hAnsi="Arial" w:eastAsia="Arial" w:ascii="Arial"/>
          <w:i/>
          <w:color w:val="0E0E0E"/>
          <w:spacing w:val="-5"/>
          <w:w w:val="106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-13"/>
          <w:w w:val="123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12"/>
          <w:w w:val="133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0"/>
          <w:w w:val="102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1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for</w:t>
      </w:r>
      <w:r>
        <w:rPr>
          <w:rFonts w:cs="Arial" w:hAnsi="Arial" w:eastAsia="Arial" w:ascii="Arial"/>
          <w:i/>
          <w:color w:val="0E0E0E"/>
          <w:spacing w:val="4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ll</w:t>
      </w:r>
      <w:r>
        <w:rPr>
          <w:rFonts w:cs="Arial" w:hAnsi="Arial" w:eastAsia="Arial" w:ascii="Arial"/>
          <w:i/>
          <w:color w:val="0E0E0E"/>
          <w:spacing w:val="7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8"/>
          <w:w w:val="10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h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27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4"/>
          <w:w w:val="100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-5"/>
          <w:w w:val="106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05"/>
          <w:sz w:val="22"/>
          <w:szCs w:val="22"/>
        </w:rPr>
        <w:t>c</w:t>
      </w:r>
      <w:r>
        <w:rPr>
          <w:rFonts w:cs="Arial" w:hAnsi="Arial" w:eastAsia="Arial" w:ascii="Arial"/>
          <w:i/>
          <w:color w:val="0E0E0E"/>
          <w:spacing w:val="-12"/>
          <w:w w:val="115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12"/>
          <w:w w:val="133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0"/>
          <w:w w:val="109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-3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14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5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-9"/>
          <w:w w:val="107"/>
          <w:sz w:val="22"/>
          <w:szCs w:val="22"/>
        </w:rPr>
        <w:t>m</w:t>
      </w:r>
      <w:r>
        <w:rPr>
          <w:rFonts w:cs="Arial" w:hAnsi="Arial" w:eastAsia="Arial" w:ascii="Arial"/>
          <w:i/>
          <w:color w:val="0E0E0E"/>
          <w:spacing w:val="0"/>
          <w:w w:val="102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0"/>
          <w:w w:val="102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-3"/>
          <w:w w:val="10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u</w:t>
      </w:r>
      <w:r>
        <w:rPr>
          <w:rFonts w:cs="Arial" w:hAnsi="Arial" w:eastAsia="Arial" w:ascii="Arial"/>
          <w:i/>
          <w:color w:val="0E0E0E"/>
          <w:spacing w:val="-10"/>
          <w:w w:val="10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8"/>
          <w:w w:val="10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55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16"/>
          <w:w w:val="100"/>
          <w:sz w:val="22"/>
          <w:szCs w:val="22"/>
        </w:rPr>
        <w:t>w</w:t>
      </w:r>
      <w:r>
        <w:rPr>
          <w:rFonts w:cs="Arial" w:hAnsi="Arial" w:eastAsia="Arial" w:ascii="Arial"/>
          <w:i/>
          <w:color w:val="0E0E0E"/>
          <w:spacing w:val="-12"/>
          <w:w w:val="100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ll</w:t>
      </w:r>
      <w:r>
        <w:rPr>
          <w:rFonts w:cs="Arial" w:hAnsi="Arial" w:eastAsia="Arial" w:ascii="Arial"/>
          <w:i/>
          <w:color w:val="0E0E0E"/>
          <w:spacing w:val="22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0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25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16"/>
          <w:w w:val="11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0"/>
          <w:w w:val="110"/>
          <w:sz w:val="22"/>
          <w:szCs w:val="22"/>
        </w:rPr>
        <w:t>if</w:t>
      </w:r>
      <w:r>
        <w:rPr>
          <w:rFonts w:cs="Arial" w:hAnsi="Arial" w:eastAsia="Arial" w:ascii="Arial"/>
          <w:i/>
          <w:color w:val="0E0E0E"/>
          <w:spacing w:val="-30"/>
          <w:w w:val="110"/>
          <w:sz w:val="22"/>
          <w:szCs w:val="22"/>
        </w:rPr>
        <w:t>f</w:t>
      </w:r>
      <w:r>
        <w:rPr>
          <w:rFonts w:cs="Arial" w:hAnsi="Arial" w:eastAsia="Arial" w:ascii="Arial"/>
          <w:i/>
          <w:color w:val="0E0E0E"/>
          <w:spacing w:val="-10"/>
          <w:w w:val="11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15"/>
          <w:w w:val="110"/>
          <w:sz w:val="22"/>
          <w:szCs w:val="22"/>
        </w:rPr>
        <w:t>r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0"/>
          <w:w w:val="11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11"/>
          <w:w w:val="11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10"/>
          <w:w w:val="110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0"/>
          <w:w w:val="110"/>
          <w:sz w:val="22"/>
          <w:szCs w:val="22"/>
        </w:rPr>
        <w:t>r</w:t>
      </w:r>
      <w:r>
        <w:rPr>
          <w:rFonts w:cs="Arial" w:hAnsi="Arial" w:eastAsia="Arial" w:ascii="Arial"/>
          <w:i/>
          <w:color w:val="0E0E0E"/>
          <w:spacing w:val="-17"/>
          <w:w w:val="11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-12"/>
          <w:w w:val="11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-15"/>
          <w:w w:val="110"/>
          <w:sz w:val="22"/>
          <w:szCs w:val="22"/>
        </w:rPr>
        <w:t>d</w:t>
      </w:r>
      <w:r>
        <w:rPr>
          <w:rFonts w:cs="Arial" w:hAnsi="Arial" w:eastAsia="Arial" w:ascii="Arial"/>
          <w:i/>
          <w:color w:val="0E0E0E"/>
          <w:spacing w:val="0"/>
          <w:w w:val="110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16"/>
          <w:w w:val="110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8"/>
          <w:w w:val="110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5"/>
          <w:w w:val="110"/>
          <w:sz w:val="22"/>
          <w:szCs w:val="22"/>
        </w:rPr>
        <w:t>a</w:t>
      </w:r>
      <w:r>
        <w:rPr>
          <w:rFonts w:cs="Arial" w:hAnsi="Arial" w:eastAsia="Arial" w:ascii="Arial"/>
          <w:i/>
          <w:color w:val="0E0E0E"/>
          <w:spacing w:val="0"/>
          <w:w w:val="110"/>
          <w:sz w:val="22"/>
          <w:szCs w:val="22"/>
        </w:rPr>
        <w:t>l</w:t>
      </w:r>
      <w:r>
        <w:rPr>
          <w:rFonts w:cs="Arial" w:hAnsi="Arial" w:eastAsia="Arial" w:ascii="Arial"/>
          <w:i/>
          <w:color w:val="0E0E0E"/>
          <w:spacing w:val="-21"/>
          <w:w w:val="110"/>
          <w:sz w:val="22"/>
          <w:szCs w:val="22"/>
        </w:rPr>
        <w:t> </w:t>
      </w:r>
      <w:r>
        <w:rPr>
          <w:rFonts w:cs="Arial" w:hAnsi="Arial" w:eastAsia="Arial" w:ascii="Arial"/>
          <w:i/>
          <w:color w:val="0E0E0E"/>
          <w:spacing w:val="-5"/>
          <w:w w:val="109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-5"/>
          <w:w w:val="102"/>
          <w:sz w:val="22"/>
          <w:szCs w:val="22"/>
        </w:rPr>
        <w:t>e</w:t>
      </w:r>
      <w:r>
        <w:rPr>
          <w:rFonts w:cs="Arial" w:hAnsi="Arial" w:eastAsia="Arial" w:ascii="Arial"/>
          <w:i/>
          <w:color w:val="0E0E0E"/>
          <w:spacing w:val="-5"/>
          <w:w w:val="109"/>
          <w:sz w:val="22"/>
          <w:szCs w:val="22"/>
        </w:rPr>
        <w:t>c</w:t>
      </w:r>
      <w:r>
        <w:rPr>
          <w:rFonts w:cs="Arial" w:hAnsi="Arial" w:eastAsia="Arial" w:ascii="Arial"/>
          <w:i/>
          <w:color w:val="0E0E0E"/>
          <w:spacing w:val="-8"/>
          <w:w w:val="115"/>
          <w:sz w:val="22"/>
          <w:szCs w:val="22"/>
        </w:rPr>
        <w:t>t</w:t>
      </w:r>
      <w:r>
        <w:rPr>
          <w:rFonts w:cs="Arial" w:hAnsi="Arial" w:eastAsia="Arial" w:ascii="Arial"/>
          <w:i/>
          <w:color w:val="0E0E0E"/>
          <w:spacing w:val="-17"/>
          <w:w w:val="133"/>
          <w:sz w:val="22"/>
          <w:szCs w:val="22"/>
        </w:rPr>
        <w:t>i</w:t>
      </w:r>
      <w:r>
        <w:rPr>
          <w:rFonts w:cs="Arial" w:hAnsi="Arial" w:eastAsia="Arial" w:ascii="Arial"/>
          <w:i/>
          <w:color w:val="0E0E0E"/>
          <w:spacing w:val="-10"/>
          <w:w w:val="106"/>
          <w:sz w:val="22"/>
          <w:szCs w:val="22"/>
        </w:rPr>
        <w:t>o</w:t>
      </w:r>
      <w:r>
        <w:rPr>
          <w:rFonts w:cs="Arial" w:hAnsi="Arial" w:eastAsia="Arial" w:ascii="Arial"/>
          <w:i/>
          <w:color w:val="0E0E0E"/>
          <w:spacing w:val="-5"/>
          <w:w w:val="106"/>
          <w:sz w:val="22"/>
          <w:szCs w:val="22"/>
        </w:rPr>
        <w:t>n</w:t>
      </w:r>
      <w:r>
        <w:rPr>
          <w:rFonts w:cs="Arial" w:hAnsi="Arial" w:eastAsia="Arial" w:ascii="Arial"/>
          <w:i/>
          <w:color w:val="0E0E0E"/>
          <w:spacing w:val="-5"/>
          <w:w w:val="109"/>
          <w:sz w:val="22"/>
          <w:szCs w:val="22"/>
        </w:rPr>
        <w:t>s</w:t>
      </w:r>
      <w:r>
        <w:rPr>
          <w:rFonts w:cs="Arial" w:hAnsi="Arial" w:eastAsia="Arial" w:ascii="Arial"/>
          <w:i/>
          <w:color w:val="0E0E0E"/>
          <w:spacing w:val="0"/>
          <w:w w:val="96"/>
          <w:sz w:val="22"/>
          <w:szCs w:val="22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9"/>
        <w:ind w:left="494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6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il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2"/>
        <w:ind w:left="494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6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4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1"/>
          <w:w w:val="11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81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7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1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98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z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3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7"/>
          <w:w w:val="117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21"/>
        <w:ind w:left="494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6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4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rs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rk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6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2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8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8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5"/>
          <w:w w:val="10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6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17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6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4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5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4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4"/>
          <w:sz w:val="24"/>
          <w:szCs w:val="24"/>
        </w:rPr>
        <w:t>z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5"/>
          <w:sz w:val="24"/>
          <w:szCs w:val="24"/>
        </w:rPr>
        <w:t>rk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il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(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6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1"/>
          <w:w w:val="88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4"/>
          <w:sz w:val="24"/>
          <w:szCs w:val="24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4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7"/>
        <w:ind w:left="490"/>
      </w:pP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•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 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q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6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3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6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6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6"/>
          <w:szCs w:val="26"/>
        </w:rPr>
        <w:jc w:val="left"/>
        <w:spacing w:before="7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34"/>
      </w:pP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R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u</w:t>
      </w:r>
      <w:r>
        <w:rPr>
          <w:rFonts w:cs="Arial" w:hAnsi="Arial" w:eastAsia="Arial" w:ascii="Arial"/>
          <w:b/>
          <w:color w:val="0E0E0E"/>
          <w:spacing w:val="-7"/>
          <w:w w:val="100"/>
          <w:sz w:val="28"/>
          <w:szCs w:val="28"/>
        </w:rPr>
        <w:t>m</w:t>
      </w:r>
      <w:r>
        <w:rPr>
          <w:rFonts w:cs="Arial" w:hAnsi="Arial" w:eastAsia="Arial" w:ascii="Arial"/>
          <w:b/>
          <w:color w:val="0E0E0E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E0E0E"/>
          <w:spacing w:val="-7"/>
          <w:w w:val="108"/>
          <w:sz w:val="28"/>
          <w:szCs w:val="28"/>
        </w:rPr>
        <w:t>W</w:t>
      </w:r>
      <w:r>
        <w:rPr>
          <w:rFonts w:cs="Arial" w:hAnsi="Arial" w:eastAsia="Arial" w:ascii="Arial"/>
          <w:b/>
          <w:color w:val="0E0E0E"/>
          <w:spacing w:val="-2"/>
          <w:w w:val="99"/>
          <w:sz w:val="28"/>
          <w:szCs w:val="28"/>
        </w:rPr>
        <w:t>r</w:t>
      </w:r>
      <w:r>
        <w:rPr>
          <w:rFonts w:cs="Arial" w:hAnsi="Arial" w:eastAsia="Arial" w:ascii="Arial"/>
          <w:b/>
          <w:color w:val="0E0E0E"/>
          <w:spacing w:val="-1"/>
          <w:w w:val="82"/>
          <w:sz w:val="28"/>
          <w:szCs w:val="28"/>
        </w:rPr>
        <w:t>i</w:t>
      </w:r>
      <w:r>
        <w:rPr>
          <w:rFonts w:cs="Arial" w:hAnsi="Arial" w:eastAsia="Arial" w:ascii="Arial"/>
          <w:b/>
          <w:color w:val="0E0E0E"/>
          <w:spacing w:val="-3"/>
          <w:w w:val="116"/>
          <w:sz w:val="28"/>
          <w:szCs w:val="28"/>
        </w:rPr>
        <w:t>t</w:t>
      </w:r>
      <w:r>
        <w:rPr>
          <w:rFonts w:cs="Arial" w:hAnsi="Arial" w:eastAsia="Arial" w:ascii="Arial"/>
          <w:b/>
          <w:color w:val="0E0E0E"/>
          <w:spacing w:val="-2"/>
          <w:w w:val="101"/>
          <w:sz w:val="28"/>
          <w:szCs w:val="28"/>
        </w:rPr>
        <w:t>i</w:t>
      </w:r>
      <w:r>
        <w:rPr>
          <w:rFonts w:cs="Arial" w:hAnsi="Arial" w:eastAsia="Arial" w:ascii="Arial"/>
          <w:b/>
          <w:color w:val="0E0E0E"/>
          <w:spacing w:val="-5"/>
          <w:w w:val="101"/>
          <w:sz w:val="28"/>
          <w:szCs w:val="28"/>
        </w:rPr>
        <w:t>n</w:t>
      </w:r>
      <w:r>
        <w:rPr>
          <w:rFonts w:cs="Arial" w:hAnsi="Arial" w:eastAsia="Arial" w:ascii="Arial"/>
          <w:b/>
          <w:color w:val="0E0E0E"/>
          <w:spacing w:val="0"/>
          <w:w w:val="98"/>
          <w:sz w:val="28"/>
          <w:szCs w:val="28"/>
        </w:rPr>
        <w:t>g</w:t>
      </w:r>
      <w:r>
        <w:rPr>
          <w:rFonts w:cs="Arial" w:hAnsi="Arial" w:eastAsia="Arial" w:ascii="Arial"/>
          <w:b/>
          <w:color w:val="0E0E0E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E0E0E"/>
          <w:spacing w:val="-5"/>
          <w:w w:val="107"/>
          <w:sz w:val="28"/>
          <w:szCs w:val="28"/>
        </w:rPr>
        <w:t>T</w:t>
      </w:r>
      <w:r>
        <w:rPr>
          <w:rFonts w:cs="Arial" w:hAnsi="Arial" w:eastAsia="Arial" w:ascii="Arial"/>
          <w:b/>
          <w:color w:val="0E0E0E"/>
          <w:spacing w:val="-2"/>
          <w:w w:val="95"/>
          <w:sz w:val="28"/>
          <w:szCs w:val="28"/>
        </w:rPr>
        <w:t>i</w:t>
      </w:r>
      <w:r>
        <w:rPr>
          <w:rFonts w:cs="Arial" w:hAnsi="Arial" w:eastAsia="Arial" w:ascii="Arial"/>
          <w:b/>
          <w:color w:val="0E0E0E"/>
          <w:spacing w:val="-5"/>
          <w:w w:val="104"/>
          <w:sz w:val="28"/>
          <w:szCs w:val="28"/>
        </w:rPr>
        <w:t>p</w:t>
      </w:r>
      <w:r>
        <w:rPr>
          <w:rFonts w:cs="Arial" w:hAnsi="Arial" w:eastAsia="Arial" w:ascii="Arial"/>
          <w:b/>
          <w:color w:val="0E0E0E"/>
          <w:spacing w:val="0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"/>
        <w:ind w:left="845" w:right="96" w:hanging="350"/>
      </w:pPr>
      <w:r>
        <w:rPr>
          <w:rFonts w:cs="Arial" w:hAnsi="Arial" w:eastAsia="Arial" w:ascii="Arial"/>
          <w:color w:val="0E0E0E"/>
          <w:spacing w:val="-2"/>
          <w:w w:val="85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0"/>
          <w:w w:val="85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85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9"/>
          <w:w w:val="85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9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64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9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3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3"/>
          <w:w w:val="93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3"/>
          <w:w w:val="112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12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12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7"/>
          <w:w w:val="112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3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(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)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" w:lineRule="exact" w:line="260"/>
        <w:ind w:left="850" w:right="164" w:hanging="370"/>
      </w:pP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2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5"/>
          <w:w w:val="10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1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20"/>
          <w:w w:val="91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rt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4"/>
          <w:w w:val="114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14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1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13"/>
          <w:w w:val="114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14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17"/>
          <w:w w:val="114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5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t</w:t>
      </w:r>
      <w:r>
        <w:rPr>
          <w:rFonts w:cs="Arial" w:hAnsi="Arial" w:eastAsia="Arial" w:ascii="Arial"/>
          <w:color w:val="212121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212121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212121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6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85"/>
      </w:pP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3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4"/>
          <w:w w:val="98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3" w:lineRule="exact" w:line="260"/>
        <w:ind w:left="850" w:right="78" w:hanging="370"/>
      </w:pP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4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4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9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2"/>
          <w:sz w:val="24"/>
          <w:szCs w:val="24"/>
        </w:rPr>
        <w:t>(</w:t>
      </w:r>
      <w:r>
        <w:rPr>
          <w:rFonts w:cs="Arial" w:hAnsi="Arial" w:eastAsia="Arial" w:ascii="Arial"/>
          <w:color w:val="0E0E0E"/>
          <w:spacing w:val="0"/>
          <w:w w:val="98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-3"/>
          <w:w w:val="114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0"/>
          <w:sz w:val="24"/>
          <w:szCs w:val="24"/>
        </w:rPr>
        <w:t>"</w:t>
      </w:r>
      <w:r>
        <w:rPr>
          <w:rFonts w:cs="Arial" w:hAnsi="Arial" w:eastAsia="Arial" w:ascii="Arial"/>
          <w:color w:val="0E0E0E"/>
          <w:spacing w:val="0"/>
          <w:w w:val="8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38"/>
          <w:w w:val="8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7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97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b/>
          <w:color w:val="0E0E0E"/>
          <w:spacing w:val="4"/>
          <w:w w:val="87"/>
          <w:sz w:val="24"/>
          <w:szCs w:val="24"/>
        </w:rPr>
        <w:t>s</w:t>
      </w:r>
      <w:r>
        <w:rPr>
          <w:rFonts w:cs="Arial" w:hAnsi="Arial" w:eastAsia="Arial" w:ascii="Arial"/>
          <w:b/>
          <w:color w:val="0E0E0E"/>
          <w:spacing w:val="5"/>
          <w:w w:val="90"/>
          <w:sz w:val="24"/>
          <w:szCs w:val="24"/>
        </w:rPr>
        <w:t>k</w:t>
      </w:r>
      <w:r>
        <w:rPr>
          <w:rFonts w:cs="Arial" w:hAnsi="Arial" w:eastAsia="Arial" w:ascii="Arial"/>
          <w:b/>
          <w:color w:val="0E0E0E"/>
          <w:spacing w:val="0"/>
          <w:w w:val="74"/>
          <w:sz w:val="24"/>
          <w:szCs w:val="24"/>
        </w:rPr>
        <w:t>il</w:t>
      </w:r>
      <w:r>
        <w:rPr>
          <w:rFonts w:cs="Arial" w:hAnsi="Arial" w:eastAsia="Arial" w:ascii="Arial"/>
          <w:b/>
          <w:color w:val="0E0E0E"/>
          <w:spacing w:val="6"/>
          <w:w w:val="74"/>
          <w:sz w:val="24"/>
          <w:szCs w:val="24"/>
        </w:rPr>
        <w:t>l</w:t>
      </w:r>
      <w:r>
        <w:rPr>
          <w:rFonts w:cs="Arial" w:hAnsi="Arial" w:eastAsia="Arial" w:ascii="Arial"/>
          <w:b/>
          <w:color w:val="0E0E0E"/>
          <w:spacing w:val="4"/>
          <w:w w:val="87"/>
          <w:sz w:val="24"/>
          <w:szCs w:val="24"/>
        </w:rPr>
        <w:t>s</w:t>
      </w:r>
      <w:r>
        <w:rPr>
          <w:rFonts w:cs="Arial" w:hAnsi="Arial" w:eastAsia="Arial" w:ascii="Arial"/>
          <w:b/>
          <w:color w:val="0E0E0E"/>
          <w:spacing w:val="0"/>
          <w:w w:val="61"/>
          <w:sz w:val="24"/>
          <w:szCs w:val="24"/>
        </w:rPr>
        <w:t>"</w:t>
      </w:r>
      <w:r>
        <w:rPr>
          <w:rFonts w:cs="Arial" w:hAnsi="Arial" w:eastAsia="Arial" w:ascii="Arial"/>
          <w:b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6"/>
          <w:sz w:val="24"/>
          <w:szCs w:val="24"/>
        </w:rPr>
        <w:t>"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rit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rd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8"/>
          <w:w w:val="114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14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1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3"/>
          <w:w w:val="114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3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j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ch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10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20"/>
          <w:sz w:val="24"/>
          <w:szCs w:val="24"/>
        </w:rPr>
        <w:t>j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5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79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4"/>
          <w:w w:val="79"/>
          <w:sz w:val="24"/>
          <w:szCs w:val="24"/>
        </w:rPr>
        <w:t>"</w:t>
      </w:r>
      <w:r>
        <w:rPr>
          <w:rFonts w:cs="Arial" w:hAnsi="Arial" w:eastAsia="Arial" w:ascii="Arial"/>
          <w:color w:val="0E0E0E"/>
          <w:spacing w:val="-3"/>
          <w:w w:val="166"/>
          <w:sz w:val="24"/>
          <w:szCs w:val="24"/>
        </w:rPr>
        <w:t>)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85"/>
      </w:pP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5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85"/>
      </w:pP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6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7"/>
          <w:w w:val="114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5"/>
          <w:w w:val="10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9"/>
          <w:w w:val="103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6"/>
          <w:w w:val="118"/>
          <w:sz w:val="24"/>
          <w:szCs w:val="24"/>
        </w:rPr>
        <w:t>/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7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/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85"/>
      </w:pP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7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8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7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7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3"/>
          <w:w w:val="107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3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3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8" w:lineRule="exact" w:line="260"/>
        <w:ind w:left="850" w:right="255" w:hanging="365"/>
      </w:pP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8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1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ed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96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1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1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30"/>
          <w:w w:val="91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1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4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4"/>
          <w:w w:val="104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7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85"/>
      </w:pP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9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E0E0E"/>
          <w:spacing w:val="-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6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9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93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3"/>
          <w:w w:val="93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4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4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96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q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64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8"/>
          <w:w w:val="11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94"/>
      </w:pPr>
      <w:r>
        <w:rPr>
          <w:rFonts w:cs="Arial" w:hAnsi="Arial" w:eastAsia="Arial" w:ascii="Arial"/>
          <w:color w:val="0E0E0E"/>
          <w:spacing w:val="-2"/>
          <w:w w:val="77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-4"/>
          <w:w w:val="118"/>
          <w:sz w:val="24"/>
          <w:szCs w:val="24"/>
        </w:rPr>
        <w:t>0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-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ut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4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5"/>
          <w:w w:val="108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14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494"/>
      </w:pPr>
      <w:r>
        <w:rPr>
          <w:rFonts w:cs="Arial" w:hAnsi="Arial" w:eastAsia="Arial" w:ascii="Arial"/>
          <w:color w:val="0E0E0E"/>
          <w:spacing w:val="-2"/>
          <w:w w:val="92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-7"/>
          <w:w w:val="92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11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64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7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7"/>
          <w:w w:val="107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2"/>
        <w:ind w:left="494"/>
      </w:pPr>
      <w:r>
        <w:rPr>
          <w:rFonts w:cs="Arial" w:hAnsi="Arial" w:eastAsia="Arial" w:ascii="Arial"/>
          <w:color w:val="0E0E0E"/>
          <w:spacing w:val="-1"/>
          <w:w w:val="73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-4"/>
          <w:w w:val="118"/>
          <w:sz w:val="24"/>
          <w:szCs w:val="24"/>
        </w:rPr>
        <w:t>2</w:t>
      </w:r>
      <w:r>
        <w:rPr>
          <w:rFonts w:cs="Arial" w:hAnsi="Arial" w:eastAsia="Arial" w:ascii="Arial"/>
          <w:color w:val="0E0E0E"/>
          <w:spacing w:val="0"/>
          <w:w w:val="81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-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8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4"/>
          <w:w w:val="102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5"/>
          <w:w w:val="108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4"/>
          <w:w w:val="105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4"/>
          <w:w w:val="102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!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850" w:right="1685" w:hanging="355"/>
      </w:pPr>
      <w:r>
        <w:rPr>
          <w:rFonts w:cs="Arial" w:hAnsi="Arial" w:eastAsia="Arial" w:ascii="Arial"/>
          <w:color w:val="0E0E0E"/>
          <w:spacing w:val="-1"/>
          <w:w w:val="73"/>
          <w:sz w:val="24"/>
          <w:szCs w:val="24"/>
        </w:rPr>
        <w:t>1</w:t>
      </w:r>
      <w:r>
        <w:rPr>
          <w:rFonts w:cs="Arial" w:hAnsi="Arial" w:eastAsia="Arial" w:ascii="Arial"/>
          <w:color w:val="0E0E0E"/>
          <w:spacing w:val="-3"/>
          <w:w w:val="121"/>
          <w:sz w:val="24"/>
          <w:szCs w:val="24"/>
        </w:rPr>
        <w:t>3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-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8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99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5"/>
          <w:w w:val="99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3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ri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4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1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98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2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81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6"/>
          <w:szCs w:val="26"/>
        </w:rPr>
        <w:jc w:val="left"/>
        <w:spacing w:before="12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30"/>
      </w:pPr>
      <w:r>
        <w:rPr>
          <w:rFonts w:cs="Arial" w:hAnsi="Arial" w:eastAsia="Arial" w:ascii="Arial"/>
          <w:b/>
          <w:color w:val="0E0E0E"/>
          <w:spacing w:val="-5"/>
          <w:w w:val="100"/>
          <w:sz w:val="28"/>
          <w:szCs w:val="28"/>
        </w:rPr>
        <w:t>R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u</w:t>
      </w:r>
      <w:r>
        <w:rPr>
          <w:rFonts w:cs="Arial" w:hAnsi="Arial" w:eastAsia="Arial" w:ascii="Arial"/>
          <w:b/>
          <w:color w:val="0E0E0E"/>
          <w:spacing w:val="-7"/>
          <w:w w:val="100"/>
          <w:sz w:val="28"/>
          <w:szCs w:val="28"/>
        </w:rPr>
        <w:t>m</w:t>
      </w:r>
      <w:r>
        <w:rPr>
          <w:rFonts w:cs="Arial" w:hAnsi="Arial" w:eastAsia="Arial" w:ascii="Arial"/>
          <w:b/>
          <w:color w:val="0E0E0E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b/>
          <w:color w:val="0E0E0E"/>
          <w:spacing w:val="-4"/>
          <w:w w:val="100"/>
          <w:sz w:val="28"/>
          <w:szCs w:val="28"/>
        </w:rPr>
        <w:t>S</w:t>
      </w:r>
      <w:r>
        <w:rPr>
          <w:rFonts w:cs="Arial" w:hAnsi="Arial" w:eastAsia="Arial" w:ascii="Arial"/>
          <w:b/>
          <w:color w:val="0E0E0E"/>
          <w:spacing w:val="-3"/>
          <w:w w:val="107"/>
          <w:sz w:val="28"/>
          <w:szCs w:val="28"/>
        </w:rPr>
        <w:t>a</w:t>
      </w:r>
      <w:r>
        <w:rPr>
          <w:rFonts w:cs="Arial" w:hAnsi="Arial" w:eastAsia="Arial" w:ascii="Arial"/>
          <w:b/>
          <w:color w:val="0E0E0E"/>
          <w:spacing w:val="-7"/>
          <w:w w:val="101"/>
          <w:sz w:val="28"/>
          <w:szCs w:val="28"/>
        </w:rPr>
        <w:t>m</w:t>
      </w:r>
      <w:r>
        <w:rPr>
          <w:rFonts w:cs="Arial" w:hAnsi="Arial" w:eastAsia="Arial" w:ascii="Arial"/>
          <w:b/>
          <w:color w:val="0E0E0E"/>
          <w:spacing w:val="-5"/>
          <w:w w:val="107"/>
          <w:sz w:val="28"/>
          <w:szCs w:val="28"/>
        </w:rPr>
        <w:t>p</w:t>
      </w:r>
      <w:r>
        <w:rPr>
          <w:rFonts w:cs="Arial" w:hAnsi="Arial" w:eastAsia="Arial" w:ascii="Arial"/>
          <w:b/>
          <w:color w:val="0E0E0E"/>
          <w:spacing w:val="-2"/>
          <w:w w:val="89"/>
          <w:sz w:val="28"/>
          <w:szCs w:val="28"/>
        </w:rPr>
        <w:t>l</w:t>
      </w:r>
      <w:r>
        <w:rPr>
          <w:rFonts w:cs="Arial" w:hAnsi="Arial" w:eastAsia="Arial" w:ascii="Arial"/>
          <w:b/>
          <w:color w:val="0E0E0E"/>
          <w:spacing w:val="-4"/>
          <w:w w:val="104"/>
          <w:sz w:val="28"/>
          <w:szCs w:val="28"/>
        </w:rPr>
        <w:t>e</w:t>
      </w:r>
      <w:r>
        <w:rPr>
          <w:rFonts w:cs="Arial" w:hAnsi="Arial" w:eastAsia="Arial" w:ascii="Arial"/>
          <w:b/>
          <w:color w:val="0E0E0E"/>
          <w:spacing w:val="0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4" w:lineRule="exact" w:line="260"/>
        <w:ind w:left="125" w:right="485" w:hanging="10"/>
      </w:pP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33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1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x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64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92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92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1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ry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4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6"/>
          <w:w w:val="98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6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-</w:t>
      </w:r>
      <w:r>
        <w:rPr>
          <w:rFonts w:cs="Arial" w:hAnsi="Arial" w:eastAsia="Arial" w:ascii="Arial"/>
          <w:color w:val="0E0E0E"/>
          <w:spacing w:val="-2"/>
          <w:w w:val="111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98"/>
          <w:sz w:val="24"/>
          <w:szCs w:val="24"/>
        </w:rPr>
        <w:t>•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before="1" w:lineRule="exact" w:line="260"/>
        <w:ind w:left="120" w:right="222"/>
      </w:pP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1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2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2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8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1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4"/>
          <w:w w:val="101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74"/>
          <w:sz w:val="24"/>
          <w:szCs w:val="24"/>
        </w:rPr>
        <w:t>;</w:t>
      </w:r>
      <w:r>
        <w:rPr>
          <w:rFonts w:cs="Arial" w:hAnsi="Arial" w:eastAsia="Arial" w:ascii="Arial"/>
          <w:color w:val="0E0E0E"/>
          <w:spacing w:val="2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7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0"/>
          <w:w w:val="59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2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2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ll</w:t>
      </w:r>
      <w:r>
        <w:rPr>
          <w:rFonts w:cs="Arial" w:hAnsi="Arial" w:eastAsia="Arial" w:ascii="Arial"/>
          <w:color w:val="0E0E0E"/>
          <w:spacing w:val="2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4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uffy</w:t>
      </w:r>
      <w:r>
        <w:rPr>
          <w:rFonts w:cs="Arial" w:hAnsi="Arial" w:eastAsia="Arial" w:ascii="Arial"/>
          <w:color w:val="0E0E0E"/>
          <w:spacing w:val="2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16"/>
          <w:w w:val="140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7"/>
          <w:w w:val="102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81"/>
          <w:sz w:val="24"/>
          <w:szCs w:val="24"/>
        </w:rPr>
        <w:t>.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2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95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7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2"/>
          <w:w w:val="110"/>
          <w:sz w:val="24"/>
          <w:szCs w:val="24"/>
        </w:rPr>
        <w:t>c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2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0"/>
          <w:w w:val="64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0"/>
          <w:w w:val="102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4"/>
          <w:w w:val="103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125"/>
        <w:sectPr>
          <w:pgSz w:w="12180" w:h="15760"/>
          <w:pgMar w:top="640" w:bottom="280" w:left="1320" w:right="1240"/>
        </w:sectPr>
      </w:pPr>
      <w:r>
        <w:rPr>
          <w:rFonts w:cs="Arial" w:hAnsi="Arial" w:eastAsia="Arial" w:ascii="Arial"/>
          <w:color w:val="0E0E0E"/>
          <w:spacing w:val="-5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k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-1"/>
          <w:w w:val="125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,</w:t>
      </w:r>
      <w:r>
        <w:rPr>
          <w:rFonts w:cs="Arial" w:hAnsi="Arial" w:eastAsia="Arial" w:ascii="Arial"/>
          <w:color w:val="0E0E0E"/>
          <w:spacing w:val="1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-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ry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1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7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1"/>
          <w:w w:val="83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3"/>
          <w:w w:val="99"/>
          <w:sz w:val="24"/>
          <w:szCs w:val="24"/>
        </w:rPr>
        <w:t>n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03"/>
          <w:sz w:val="24"/>
          <w:szCs w:val="24"/>
        </w:rPr>
        <w:t>a</w:t>
      </w:r>
      <w:r>
        <w:rPr>
          <w:rFonts w:cs="Arial" w:hAnsi="Arial" w:eastAsia="Arial" w:ascii="Arial"/>
          <w:color w:val="0E0E0E"/>
          <w:spacing w:val="-2"/>
          <w:w w:val="118"/>
          <w:sz w:val="24"/>
          <w:szCs w:val="24"/>
        </w:rPr>
        <w:t>t</w:t>
      </w:r>
      <w:r>
        <w:rPr>
          <w:rFonts w:cs="Arial" w:hAnsi="Arial" w:eastAsia="Arial" w:ascii="Arial"/>
          <w:color w:val="0E0E0E"/>
          <w:spacing w:val="0"/>
          <w:w w:val="95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4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-3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E0E0E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p</w:t>
      </w:r>
      <w:r>
        <w:rPr>
          <w:rFonts w:cs="Arial" w:hAnsi="Arial" w:eastAsia="Arial" w:ascii="Arial"/>
          <w:color w:val="0E0E0E"/>
          <w:spacing w:val="-6"/>
          <w:w w:val="110"/>
          <w:sz w:val="24"/>
          <w:szCs w:val="24"/>
        </w:rPr>
        <w:t>r</w:t>
      </w:r>
      <w:r>
        <w:rPr>
          <w:rFonts w:cs="Arial" w:hAnsi="Arial" w:eastAsia="Arial" w:ascii="Arial"/>
          <w:color w:val="0E0E0E"/>
          <w:spacing w:val="-2"/>
          <w:w w:val="95"/>
          <w:sz w:val="24"/>
          <w:szCs w:val="24"/>
        </w:rPr>
        <w:t>o</w:t>
      </w:r>
      <w:r>
        <w:rPr>
          <w:rFonts w:cs="Arial" w:hAnsi="Arial" w:eastAsia="Arial" w:ascii="Arial"/>
          <w:color w:val="0E0E0E"/>
          <w:spacing w:val="0"/>
          <w:w w:val="106"/>
          <w:sz w:val="24"/>
          <w:szCs w:val="24"/>
        </w:rPr>
        <w:t>f</w:t>
      </w:r>
      <w:r>
        <w:rPr>
          <w:rFonts w:cs="Arial" w:hAnsi="Arial" w:eastAsia="Arial" w:ascii="Arial"/>
          <w:color w:val="0E0E0E"/>
          <w:spacing w:val="-2"/>
          <w:w w:val="106"/>
          <w:sz w:val="24"/>
          <w:szCs w:val="24"/>
        </w:rPr>
        <w:t>i</w:t>
      </w:r>
      <w:r>
        <w:rPr>
          <w:rFonts w:cs="Arial" w:hAnsi="Arial" w:eastAsia="Arial" w:ascii="Arial"/>
          <w:color w:val="0E0E0E"/>
          <w:spacing w:val="-1"/>
          <w:w w:val="101"/>
          <w:sz w:val="24"/>
          <w:szCs w:val="24"/>
        </w:rPr>
        <w:t>l</w:t>
      </w:r>
      <w:r>
        <w:rPr>
          <w:rFonts w:cs="Arial" w:hAnsi="Arial" w:eastAsia="Arial" w:ascii="Arial"/>
          <w:color w:val="0E0E0E"/>
          <w:spacing w:val="-3"/>
          <w:w w:val="110"/>
          <w:sz w:val="24"/>
          <w:szCs w:val="24"/>
        </w:rPr>
        <w:t>e</w:t>
      </w:r>
      <w:r>
        <w:rPr>
          <w:rFonts w:cs="Arial" w:hAnsi="Arial" w:eastAsia="Arial" w:ascii="Arial"/>
          <w:color w:val="0E0E0E"/>
          <w:spacing w:val="0"/>
          <w:w w:val="66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rFonts w:cs="Arial" w:hAnsi="Arial" w:eastAsia="Arial" w:ascii="Arial"/>
          <w:sz w:val="30"/>
          <w:szCs w:val="30"/>
        </w:rPr>
        <w:jc w:val="center"/>
        <w:spacing w:before="58"/>
        <w:ind w:left="3424" w:right="3435"/>
      </w:pPr>
      <w:r>
        <w:pict>
          <v:shape type="#_x0000_t75" style="position:absolute;margin-left:0pt;margin-top:0pt;width:610pt;height:789pt;mso-position-horizontal-relative:page;mso-position-vertical-relative:page;z-index:-776">
            <v:imagedata o:title="" r:id="rId5"/>
          </v:shape>
        </w:pict>
      </w:r>
      <w:r>
        <w:rPr>
          <w:rFonts w:cs="Arial" w:hAnsi="Arial" w:eastAsia="Arial" w:ascii="Arial"/>
          <w:b/>
          <w:color w:val="040404"/>
          <w:spacing w:val="8"/>
          <w:w w:val="100"/>
          <w:sz w:val="30"/>
          <w:szCs w:val="30"/>
        </w:rPr>
        <w:t>R</w:t>
      </w:r>
      <w:r>
        <w:rPr>
          <w:rFonts w:cs="Arial" w:hAnsi="Arial" w:eastAsia="Arial" w:ascii="Arial"/>
          <w:b/>
          <w:color w:val="040404"/>
          <w:spacing w:val="6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040404"/>
          <w:spacing w:val="7"/>
          <w:w w:val="100"/>
          <w:sz w:val="30"/>
          <w:szCs w:val="30"/>
        </w:rPr>
        <w:t>s</w:t>
      </w:r>
      <w:r>
        <w:rPr>
          <w:rFonts w:cs="Arial" w:hAnsi="Arial" w:eastAsia="Arial" w:ascii="Arial"/>
          <w:b/>
          <w:color w:val="040404"/>
          <w:spacing w:val="7"/>
          <w:w w:val="100"/>
          <w:sz w:val="30"/>
          <w:szCs w:val="30"/>
        </w:rPr>
        <w:t>u</w:t>
      </w:r>
      <w:r>
        <w:rPr>
          <w:rFonts w:cs="Arial" w:hAnsi="Arial" w:eastAsia="Arial" w:ascii="Arial"/>
          <w:b/>
          <w:color w:val="040404"/>
          <w:spacing w:val="11"/>
          <w:w w:val="100"/>
          <w:sz w:val="30"/>
          <w:szCs w:val="30"/>
        </w:rPr>
        <w:t>m</w:t>
      </w:r>
      <w:r>
        <w:rPr>
          <w:rFonts w:cs="Arial" w:hAnsi="Arial" w:eastAsia="Arial" w:ascii="Arial"/>
          <w:b/>
          <w:color w:val="1F1F1F"/>
          <w:spacing w:val="0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1F1F1F"/>
          <w:spacing w:val="36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040404"/>
          <w:spacing w:val="9"/>
          <w:w w:val="100"/>
          <w:sz w:val="30"/>
          <w:szCs w:val="30"/>
        </w:rPr>
        <w:t>A</w:t>
      </w:r>
      <w:r>
        <w:rPr>
          <w:rFonts w:cs="Arial" w:hAnsi="Arial" w:eastAsia="Arial" w:ascii="Arial"/>
          <w:b/>
          <w:color w:val="040404"/>
          <w:spacing w:val="6"/>
          <w:w w:val="100"/>
          <w:sz w:val="30"/>
          <w:szCs w:val="30"/>
        </w:rPr>
        <w:t>c</w:t>
      </w:r>
      <w:r>
        <w:rPr>
          <w:rFonts w:cs="Arial" w:hAnsi="Arial" w:eastAsia="Arial" w:ascii="Arial"/>
          <w:b/>
          <w:color w:val="040404"/>
          <w:spacing w:val="4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040404"/>
          <w:spacing w:val="3"/>
          <w:w w:val="100"/>
          <w:sz w:val="30"/>
          <w:szCs w:val="30"/>
        </w:rPr>
        <w:t>i</w:t>
      </w:r>
      <w:r>
        <w:rPr>
          <w:rFonts w:cs="Arial" w:hAnsi="Arial" w:eastAsia="Arial" w:ascii="Arial"/>
          <w:b/>
          <w:color w:val="040404"/>
          <w:spacing w:val="7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040404"/>
          <w:spacing w:val="0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040404"/>
          <w:spacing w:val="50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040404"/>
          <w:spacing w:val="8"/>
          <w:w w:val="102"/>
          <w:sz w:val="30"/>
          <w:szCs w:val="30"/>
        </w:rPr>
        <w:t>V</w:t>
      </w:r>
      <w:r>
        <w:rPr>
          <w:rFonts w:cs="Arial" w:hAnsi="Arial" w:eastAsia="Arial" w:ascii="Arial"/>
          <w:b/>
          <w:color w:val="040404"/>
          <w:spacing w:val="7"/>
          <w:w w:val="102"/>
          <w:sz w:val="30"/>
          <w:szCs w:val="30"/>
        </w:rPr>
        <w:t>e</w:t>
      </w:r>
      <w:r>
        <w:rPr>
          <w:rFonts w:cs="Arial" w:hAnsi="Arial" w:eastAsia="Arial" w:ascii="Arial"/>
          <w:b/>
          <w:color w:val="040404"/>
          <w:spacing w:val="5"/>
          <w:w w:val="102"/>
          <w:sz w:val="30"/>
          <w:szCs w:val="30"/>
        </w:rPr>
        <w:t>r</w:t>
      </w:r>
      <w:r>
        <w:rPr>
          <w:rFonts w:cs="Arial" w:hAnsi="Arial" w:eastAsia="Arial" w:ascii="Arial"/>
          <w:b/>
          <w:color w:val="040404"/>
          <w:spacing w:val="7"/>
          <w:w w:val="102"/>
          <w:sz w:val="30"/>
          <w:szCs w:val="30"/>
        </w:rPr>
        <w:t>b</w:t>
      </w:r>
      <w:r>
        <w:rPr>
          <w:rFonts w:cs="Arial" w:hAnsi="Arial" w:eastAsia="Arial" w:ascii="Arial"/>
          <w:b/>
          <w:color w:val="040404"/>
          <w:spacing w:val="0"/>
          <w:w w:val="102"/>
          <w:sz w:val="30"/>
          <w:szCs w:val="30"/>
        </w:rPr>
        <w:t>s</w:t>
      </w:r>
      <w:r>
        <w:rPr>
          <w:rFonts w:cs="Arial" w:hAnsi="Arial" w:eastAsia="Arial" w:ascii="Arial"/>
          <w:color w:val="000000"/>
          <w:spacing w:val="0"/>
          <w:w w:val="102"/>
          <w:sz w:val="30"/>
          <w:szCs w:val="30"/>
        </w:rPr>
      </w:r>
    </w:p>
    <w:p>
      <w:pPr>
        <w:rPr>
          <w:sz w:val="18"/>
          <w:szCs w:val="18"/>
        </w:rPr>
        <w:jc w:val="left"/>
        <w:spacing w:before="4" w:lineRule="exact" w:line="180"/>
      </w:pP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4"/>
          <w:szCs w:val="24"/>
        </w:rPr>
        <w:jc w:val="left"/>
        <w:spacing w:lineRule="exact" w:line="260"/>
        <w:ind w:left="116" w:right="75" w:firstLine="10"/>
      </w:pP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-5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3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re</w:t>
      </w:r>
      <w:r>
        <w:rPr>
          <w:rFonts w:cs="Arial" w:hAnsi="Arial" w:eastAsia="Arial" w:ascii="Arial"/>
          <w:color w:val="040404"/>
          <w:spacing w:val="18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4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71"/>
          <w:sz w:val="24"/>
          <w:szCs w:val="24"/>
        </w:rPr>
        <w:t>1</w:t>
      </w:r>
      <w:r>
        <w:rPr>
          <w:rFonts w:cs="Arial" w:hAnsi="Arial" w:eastAsia="Arial" w:ascii="Arial"/>
          <w:color w:val="040404"/>
          <w:spacing w:val="0"/>
          <w:w w:val="115"/>
          <w:sz w:val="24"/>
          <w:szCs w:val="24"/>
        </w:rPr>
        <w:t>8</w:t>
      </w:r>
      <w:r>
        <w:rPr>
          <w:rFonts w:cs="Arial" w:hAnsi="Arial" w:eastAsia="Arial" w:ascii="Arial"/>
          <w:color w:val="040404"/>
          <w:spacing w:val="0"/>
          <w:w w:val="93"/>
          <w:sz w:val="24"/>
          <w:szCs w:val="24"/>
        </w:rPr>
        <w:t>0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-2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cti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2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-5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2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4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40404"/>
          <w:spacing w:val="3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2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3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ill</w:t>
      </w:r>
      <w:r>
        <w:rPr>
          <w:rFonts w:cs="Arial" w:hAnsi="Arial" w:eastAsia="Arial" w:ascii="Arial"/>
          <w:color w:val="040404"/>
          <w:spacing w:val="4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b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86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104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0"/>
          <w:w w:val="97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22"/>
          <w:sz w:val="24"/>
          <w:szCs w:val="24"/>
        </w:rPr>
        <w:t>f</w:t>
      </w:r>
      <w:r>
        <w:rPr>
          <w:rFonts w:cs="Arial" w:hAnsi="Arial" w:eastAsia="Arial" w:ascii="Arial"/>
          <w:color w:val="040404"/>
          <w:spacing w:val="0"/>
          <w:w w:val="97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81"/>
          <w:sz w:val="24"/>
          <w:szCs w:val="24"/>
        </w:rPr>
        <w:t>l</w:t>
      </w:r>
      <w:r>
        <w:rPr>
          <w:rFonts w:cs="Arial" w:hAnsi="Arial" w:eastAsia="Arial" w:ascii="Arial"/>
          <w:color w:val="040404"/>
          <w:spacing w:val="3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31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-5"/>
          <w:w w:val="104"/>
          <w:sz w:val="24"/>
          <w:szCs w:val="24"/>
        </w:rPr>
        <w:t>y</w:t>
      </w:r>
      <w:r>
        <w:rPr>
          <w:rFonts w:cs="Arial" w:hAnsi="Arial" w:eastAsia="Arial" w:ascii="Arial"/>
          <w:color w:val="040404"/>
          <w:spacing w:val="0"/>
          <w:w w:val="104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72"/>
          <w:sz w:val="24"/>
          <w:szCs w:val="24"/>
        </w:rPr>
        <w:t>.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  </w:t>
      </w:r>
      <w:r>
        <w:rPr>
          <w:rFonts w:cs="Arial" w:hAnsi="Arial" w:eastAsia="Arial" w:ascii="Arial"/>
          <w:color w:val="040404"/>
          <w:spacing w:val="1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36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he</w:t>
      </w:r>
      <w:r>
        <w:rPr>
          <w:rFonts w:cs="Arial" w:hAnsi="Arial" w:eastAsia="Arial" w:ascii="Arial"/>
          <w:color w:val="040404"/>
          <w:spacing w:val="4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l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d</w:t>
      </w:r>
      <w:r>
        <w:rPr>
          <w:rFonts w:cs="Arial" w:hAnsi="Arial" w:eastAsia="Arial" w:ascii="Arial"/>
          <w:color w:val="040404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ee</w:t>
      </w:r>
      <w:r>
        <w:rPr>
          <w:rFonts w:cs="Arial" w:hAnsi="Arial" w:eastAsia="Arial" w:ascii="Arial"/>
          <w:color w:val="040404"/>
          <w:spacing w:val="-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w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15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on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a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-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g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i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v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7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p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c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h</w:t>
      </w:r>
      <w:r>
        <w:rPr>
          <w:rFonts w:cs="Arial" w:hAnsi="Arial" w:eastAsia="Arial" w:ascii="Arial"/>
          <w:color w:val="040404"/>
          <w:spacing w:val="-13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y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o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12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-5"/>
          <w:w w:val="100"/>
          <w:sz w:val="24"/>
          <w:szCs w:val="24"/>
        </w:rPr>
        <w:t>r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s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u</w:t>
      </w:r>
      <w:r>
        <w:rPr>
          <w:rFonts w:cs="Arial" w:hAnsi="Arial" w:eastAsia="Arial" w:ascii="Arial"/>
          <w:color w:val="040404"/>
          <w:spacing w:val="1"/>
          <w:w w:val="100"/>
          <w:sz w:val="24"/>
          <w:szCs w:val="24"/>
        </w:rPr>
        <w:t>m</w:t>
      </w:r>
      <w:r>
        <w:rPr>
          <w:rFonts w:cs="Arial" w:hAnsi="Arial" w:eastAsia="Arial" w:ascii="Arial"/>
          <w:color w:val="040404"/>
          <w:spacing w:val="0"/>
          <w:w w:val="100"/>
          <w:sz w:val="24"/>
          <w:szCs w:val="24"/>
        </w:rPr>
        <w:t>e</w:t>
      </w:r>
      <w:r>
        <w:rPr>
          <w:rFonts w:cs="Arial" w:hAnsi="Arial" w:eastAsia="Arial" w:ascii="Arial"/>
          <w:color w:val="040404"/>
          <w:spacing w:val="-9"/>
          <w:w w:val="100"/>
          <w:sz w:val="24"/>
          <w:szCs w:val="24"/>
        </w:rPr>
        <w:t> </w:t>
      </w:r>
      <w:r>
        <w:rPr>
          <w:rFonts w:cs="Arial" w:hAnsi="Arial" w:eastAsia="Arial" w:ascii="Arial"/>
          <w:color w:val="040404"/>
          <w:spacing w:val="0"/>
          <w:w w:val="105"/>
          <w:sz w:val="24"/>
          <w:szCs w:val="24"/>
        </w:rPr>
        <w:t>w</w:t>
      </w:r>
      <w:r>
        <w:rPr>
          <w:rFonts w:cs="Arial" w:hAnsi="Arial" w:eastAsia="Arial" w:ascii="Arial"/>
          <w:color w:val="040404"/>
          <w:spacing w:val="0"/>
          <w:w w:val="90"/>
          <w:sz w:val="24"/>
          <w:szCs w:val="24"/>
        </w:rPr>
        <w:t>ri</w:t>
      </w:r>
      <w:r>
        <w:rPr>
          <w:rFonts w:cs="Arial" w:hAnsi="Arial" w:eastAsia="Arial" w:ascii="Arial"/>
          <w:color w:val="040404"/>
          <w:spacing w:val="0"/>
          <w:w w:val="122"/>
          <w:sz w:val="24"/>
          <w:szCs w:val="24"/>
        </w:rPr>
        <w:t>t</w:t>
      </w:r>
      <w:r>
        <w:rPr>
          <w:rFonts w:cs="Arial" w:hAnsi="Arial" w:eastAsia="Arial" w:ascii="Arial"/>
          <w:color w:val="040404"/>
          <w:spacing w:val="0"/>
          <w:w w:val="99"/>
          <w:sz w:val="24"/>
          <w:szCs w:val="24"/>
        </w:rPr>
        <w:t>i</w:t>
      </w:r>
      <w:r>
        <w:rPr>
          <w:rFonts w:cs="Arial" w:hAnsi="Arial" w:eastAsia="Arial" w:ascii="Arial"/>
          <w:color w:val="040404"/>
          <w:spacing w:val="0"/>
          <w:w w:val="97"/>
          <w:sz w:val="24"/>
          <w:szCs w:val="24"/>
        </w:rPr>
        <w:t>n</w:t>
      </w:r>
      <w:r>
        <w:rPr>
          <w:rFonts w:cs="Arial" w:hAnsi="Arial" w:eastAsia="Arial" w:ascii="Arial"/>
          <w:color w:val="040404"/>
          <w:spacing w:val="1"/>
          <w:w w:val="107"/>
          <w:sz w:val="24"/>
          <w:szCs w:val="24"/>
        </w:rPr>
        <w:t>g</w:t>
      </w:r>
      <w:r>
        <w:rPr>
          <w:rFonts w:cs="Arial" w:hAnsi="Arial" w:eastAsia="Arial" w:ascii="Arial"/>
          <w:color w:val="040404"/>
          <w:spacing w:val="0"/>
          <w:w w:val="72"/>
          <w:sz w:val="24"/>
          <w:szCs w:val="24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4"/>
          <w:szCs w:val="24"/>
        </w:rPr>
      </w:r>
    </w:p>
    <w:p>
      <w:pPr>
        <w:rPr>
          <w:sz w:val="20"/>
          <w:szCs w:val="20"/>
        </w:rPr>
        <w:jc w:val="left"/>
        <w:spacing w:before="3" w:lineRule="exact" w:line="200"/>
      </w:pPr>
      <w:r>
        <w:rPr>
          <w:sz w:val="20"/>
          <w:szCs w:val="20"/>
        </w:rPr>
      </w:r>
    </w:p>
    <w:tbl>
      <w:tblPr>
        <w:tblW w:w="0" w:type="auto"/>
        <w:tblLook w:val="01E0"/>
        <w:jc w:val="left"/>
        <w:tblInd w:w="106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/>
      <w:tr>
        <w:trPr>
          <w:trHeight w:val="2357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81" w:lineRule="exact" w:line="200"/>
              <w:ind w:left="64" w:right="110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ie</w:t>
            </w:r>
            <w:r>
              <w:rPr>
                <w:rFonts w:cs="Arial" w:hAnsi="Arial" w:eastAsia="Arial" w:ascii="Arial"/>
                <w:color w:val="040404"/>
                <w:spacing w:val="-5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5"/>
              <w:ind w:left="59" w:right="118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re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ad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7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vi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5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40404"/>
                <w:spacing w:val="-2"/>
                <w:w w:val="105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81" w:lineRule="exact" w:line="200"/>
              <w:ind w:left="1067" w:right="1169" w:firstLine="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ab</w:t>
            </w:r>
            <w:r>
              <w:rPr>
                <w:rFonts w:cs="Arial" w:hAnsi="Arial" w:eastAsia="Arial" w:ascii="Arial"/>
                <w:color w:val="040404"/>
                <w:spacing w:val="0"/>
                <w:w w:val="85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ged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8"/>
                <w:sz w:val="18"/>
                <w:szCs w:val="18"/>
              </w:rPr>
              <w:t>red</w:t>
            </w:r>
            <w:r>
              <w:rPr>
                <w:rFonts w:cs="Arial" w:hAnsi="Arial" w:eastAsia="Arial" w:ascii="Arial"/>
                <w:color w:val="040404"/>
                <w:spacing w:val="0"/>
                <w:w w:val="98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li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ned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xpe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x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72"/>
              <w:ind w:left="1161" w:right="134" w:firstLine="5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pa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cessed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du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ro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1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33"/>
                <w:sz w:val="18"/>
                <w:szCs w:val="18"/>
              </w:rPr>
              <w:t>j</w:t>
            </w:r>
            <w:r>
              <w:rPr>
                <w:rFonts w:cs="Arial" w:hAnsi="Arial" w:eastAsia="Arial" w:ascii="Arial"/>
                <w:color w:val="040404"/>
                <w:spacing w:val="0"/>
                <w:w w:val="105"/>
                <w:sz w:val="18"/>
                <w:szCs w:val="18"/>
              </w:rPr>
              <w:t>ec</w:t>
            </w:r>
            <w:r>
              <w:rPr>
                <w:rFonts w:cs="Arial" w:hAnsi="Arial" w:eastAsia="Arial" w:ascii="Arial"/>
                <w:color w:val="040404"/>
                <w:spacing w:val="-7"/>
                <w:w w:val="105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ded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ub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7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xtra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61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1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rr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63"/>
            </w:pPr>
            <w:r>
              <w:rPr>
                <w:rFonts w:cs="Arial" w:hAnsi="Arial" w:eastAsia="Arial" w:ascii="Arial"/>
                <w:color w:val="040404"/>
                <w:spacing w:val="-10"/>
                <w:w w:val="126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61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ec</w:t>
            </w:r>
            <w:r>
              <w:rPr>
                <w:rFonts w:cs="Arial" w:hAnsi="Arial" w:eastAsia="Arial" w:ascii="Arial"/>
                <w:color w:val="040404"/>
                <w:spacing w:val="-3"/>
                <w:w w:val="10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lt</w:t>
            </w:r>
            <w:r>
              <w:rPr>
                <w:rFonts w:cs="Arial" w:hAnsi="Arial" w:eastAsia="Arial" w:ascii="Arial"/>
                <w:color w:val="040404"/>
                <w:spacing w:val="-6"/>
                <w:w w:val="102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61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9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gn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58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ll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rl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61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st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61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4"/>
            </w:pP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tt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w w:val="98"/>
                <w:sz w:val="18"/>
                <w:szCs w:val="18"/>
              </w:rPr>
              <w:t>red</w:t>
            </w:r>
            <w:r>
              <w:rPr>
                <w:rFonts w:cs="Arial" w:hAnsi="Arial" w:eastAsia="Arial" w:ascii="Arial"/>
                <w:color w:val="040404"/>
                <w:w w:val="106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aud</w:t>
            </w: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rec</w:t>
            </w:r>
            <w:r>
              <w:rPr>
                <w:rFonts w:cs="Arial" w:hAnsi="Arial" w:eastAsia="Arial" w:ascii="Arial"/>
                <w:color w:val="040404"/>
                <w:spacing w:val="-3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b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b/>
                <w:color w:val="040404"/>
                <w:spacing w:val="7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100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b/>
                <w:color w:val="040404"/>
                <w:spacing w:val="8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100"/>
                <w:sz w:val="18"/>
                <w:szCs w:val="18"/>
              </w:rPr>
              <w:t>rred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ut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spacing w:val="-10"/>
                <w:w w:val="136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gu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3"/>
                <w:w w:val="9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und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pacing w:val="-5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ehab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64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ra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b/>
                <w:color w:val="040404"/>
                <w:w w:val="86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b/>
                <w:color w:val="040404"/>
                <w:spacing w:val="7"/>
                <w:w w:val="8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9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b/>
                <w:color w:val="040404"/>
                <w:spacing w:val="12"/>
                <w:w w:val="9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color w:val="040404"/>
                <w:spacing w:val="5"/>
                <w:w w:val="8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b/>
                <w:color w:val="040404"/>
                <w:spacing w:val="5"/>
                <w:w w:val="9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2"/>
                <w:w w:val="7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8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9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7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4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68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tif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1"/>
            </w:pPr>
            <w:r>
              <w:rPr>
                <w:rFonts w:cs="Arial" w:hAnsi="Arial" w:eastAsia="Arial" w:ascii="Arial"/>
                <w:color w:val="04040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rch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4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Il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str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rif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6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4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5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5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if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1"/>
            </w:pP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hed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7"/>
            </w:pPr>
            <w:r>
              <w:rPr>
                <w:rFonts w:cs="Arial" w:hAnsi="Arial" w:eastAsia="Arial" w:ascii="Arial"/>
                <w:color w:val="040404"/>
                <w:w w:val="58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ndoctr</w:t>
            </w:r>
            <w:r>
              <w:rPr>
                <w:rFonts w:cs="Arial" w:hAnsi="Arial" w:eastAsia="Arial" w:ascii="Arial"/>
                <w:color w:val="040404"/>
                <w:spacing w:val="-2"/>
                <w:w w:val="101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1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ec</w:t>
            </w:r>
            <w:r>
              <w:rPr>
                <w:rFonts w:cs="Arial" w:hAnsi="Arial" w:eastAsia="Arial" w:ascii="Arial"/>
                <w:color w:val="040404"/>
                <w:spacing w:val="-7"/>
                <w:w w:val="107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8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8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1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63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51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sc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po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7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85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7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11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8"/>
                <w:sz w:val="18"/>
                <w:szCs w:val="18"/>
              </w:rPr>
              <w:t>pected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4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7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center"/>
              <w:spacing w:lineRule="exact" w:line="180"/>
              <w:ind w:left="1113" w:right="919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ondu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cted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58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stitu</w:t>
            </w:r>
            <w:r>
              <w:rPr>
                <w:rFonts w:cs="Arial" w:hAnsi="Arial" w:eastAsia="Arial" w:ascii="Arial"/>
                <w:color w:val="040404"/>
                <w:spacing w:val="-7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413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da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4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58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6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w w:val="100"/>
                <w:sz w:val="18"/>
                <w:szCs w:val="18"/>
              </w:rPr>
              <w:t>str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ct</w:t>
            </w:r>
            <w:r>
              <w:rPr>
                <w:rFonts w:cs="Arial" w:hAnsi="Arial" w:eastAsia="Arial" w:ascii="Arial"/>
                <w:color w:val="040404"/>
                <w:spacing w:val="-2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58"/>
            </w:pPr>
            <w:r>
              <w:rPr>
                <w:rFonts w:cs="Arial" w:hAnsi="Arial" w:eastAsia="Arial" w:ascii="Arial"/>
                <w:color w:val="04040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5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before="3" w:lineRule="exact" w:line="180"/>
              <w:ind w:left="1147" w:right="470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il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 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-2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35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13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7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7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6"/>
                <w:w w:val="113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trib</w:t>
            </w:r>
            <w:r>
              <w:rPr>
                <w:rFonts w:cs="Arial" w:hAnsi="Arial" w:eastAsia="Arial" w:ascii="Arial"/>
                <w:color w:val="040404"/>
                <w:spacing w:val="0"/>
                <w:w w:val="98"/>
                <w:sz w:val="18"/>
                <w:szCs w:val="18"/>
              </w:rPr>
              <w:t>uted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58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rv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8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ifi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7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ced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2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ti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7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2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5"/>
            </w:pPr>
            <w:r>
              <w:rPr>
                <w:rFonts w:cs="Arial" w:hAnsi="Arial" w:eastAsia="Arial" w:ascii="Arial"/>
                <w:color w:val="040404"/>
                <w:w w:val="104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04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rr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w w:val="85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ti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2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1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1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gt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un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2"/>
                <w:w w:val="102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63"/>
            </w:pPr>
            <w:r>
              <w:rPr>
                <w:rFonts w:cs="Arial" w:hAnsi="Arial" w:eastAsia="Arial" w:ascii="Arial"/>
                <w:color w:val="040404"/>
                <w:w w:val="72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aun</w:t>
            </w:r>
            <w:r>
              <w:rPr>
                <w:rFonts w:cs="Arial" w:hAnsi="Arial" w:eastAsia="Arial" w:ascii="Arial"/>
                <w:color w:val="040404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2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2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11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5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ect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b/>
                <w:color w:val="040404"/>
                <w:spacing w:val="4"/>
                <w:w w:val="8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b/>
                <w:color w:val="040404"/>
                <w:spacing w:val="5"/>
                <w:w w:val="8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91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b/>
                <w:color w:val="040404"/>
                <w:spacing w:val="11"/>
                <w:w w:val="9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8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b/>
                <w:color w:val="040404"/>
                <w:spacing w:val="8"/>
                <w:w w:val="83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b/>
                <w:color w:val="040404"/>
                <w:spacing w:val="2"/>
                <w:w w:val="82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91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b/>
                <w:color w:val="040404"/>
                <w:spacing w:val="10"/>
                <w:w w:val="9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79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rit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qu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53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7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y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50"/>
            </w:pP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5"/>
                <w:w w:val="105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ea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7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b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ega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7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ug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str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3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2"/>
            </w:pPr>
            <w:r>
              <w:rPr>
                <w:rFonts w:cs="Arial" w:hAnsi="Arial" w:eastAsia="Arial" w:ascii="Arial"/>
                <w:color w:val="040404"/>
                <w:w w:val="104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3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7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1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5"/>
                <w:w w:val="121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ec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it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2"/>
            </w:pPr>
            <w:r>
              <w:rPr>
                <w:rFonts w:cs="Arial" w:hAnsi="Arial" w:eastAsia="Arial" w:ascii="Arial"/>
                <w:color w:val="040404"/>
                <w:w w:val="104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5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5"/>
                <w:w w:val="10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8"/>
            </w:pP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2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tr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11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0"/>
            </w:pPr>
            <w:r>
              <w:rPr>
                <w:rFonts w:cs="Arial" w:hAnsi="Arial" w:eastAsia="Arial" w:ascii="Arial"/>
                <w:b/>
                <w:color w:val="040404"/>
                <w:spacing w:val="5"/>
                <w:w w:val="8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b/>
                <w:color w:val="040404"/>
                <w:spacing w:val="5"/>
                <w:w w:val="9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4"/>
                <w:w w:val="8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b/>
                <w:color w:val="040404"/>
                <w:spacing w:val="2"/>
                <w:w w:val="7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90"/>
                <w:sz w:val="18"/>
                <w:szCs w:val="18"/>
              </w:rPr>
              <w:t>sed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3"/>
            </w:pP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4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-2"/>
                <w:w w:val="104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42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0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w w:val="106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sed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53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pe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5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32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-1"/>
                <w:w w:val="10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9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5"/>
                <w:sz w:val="18"/>
                <w:szCs w:val="18"/>
              </w:rPr>
              <w:t>rec</w:t>
            </w:r>
            <w:r>
              <w:rPr>
                <w:rFonts w:cs="Arial" w:hAnsi="Arial" w:eastAsia="Arial" w:ascii="Arial"/>
                <w:color w:val="040404"/>
                <w:spacing w:val="-3"/>
                <w:w w:val="105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97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z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27"/>
            </w:pPr>
            <w:r>
              <w:rPr>
                <w:rFonts w:cs="Arial" w:hAnsi="Arial" w:eastAsia="Arial" w:ascii="Arial"/>
                <w:color w:val="040404"/>
                <w:w w:val="103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40404"/>
                <w:spacing w:val="-2"/>
                <w:w w:val="103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k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04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7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g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127"/>
            </w:pPr>
            <w:r>
              <w:rPr>
                <w:rFonts w:cs="Arial" w:hAnsi="Arial" w:eastAsia="Arial" w:ascii="Arial"/>
                <w:color w:val="040404"/>
                <w:w w:val="107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40404"/>
                <w:spacing w:val="-6"/>
                <w:w w:val="107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-5"/>
                <w:w w:val="107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</w:tr>
      <w:tr>
        <w:trPr>
          <w:trHeight w:val="211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200"/>
              <w:ind w:left="45"/>
            </w:pPr>
            <w:r>
              <w:rPr>
                <w:rFonts w:cs="Arial" w:hAnsi="Arial" w:eastAsia="Arial" w:ascii="Arial"/>
                <w:color w:val="040404"/>
                <w:spacing w:val="-1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2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3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3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if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h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2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11"/>
                <w:sz w:val="18"/>
                <w:szCs w:val="18"/>
              </w:rPr>
              <w:t>ft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b/>
                <w:color w:val="040404"/>
                <w:spacing w:val="4"/>
                <w:w w:val="79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b/>
                <w:color w:val="040404"/>
                <w:spacing w:val="4"/>
                <w:w w:val="87"/>
                <w:sz w:val="18"/>
                <w:szCs w:val="18"/>
              </w:rPr>
              <w:t>v</w:t>
            </w:r>
            <w:r>
              <w:rPr>
                <w:rFonts w:cs="Arial" w:hAnsi="Arial" w:eastAsia="Arial" w:ascii="Arial"/>
                <w:b/>
                <w:color w:val="040404"/>
                <w:spacing w:val="5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86"/>
                <w:sz w:val="18"/>
                <w:szCs w:val="18"/>
              </w:rPr>
              <w:t>rs</w:t>
            </w:r>
            <w:r>
              <w:rPr>
                <w:rFonts w:cs="Arial" w:hAnsi="Arial" w:eastAsia="Arial" w:ascii="Arial"/>
                <w:b/>
                <w:color w:val="040404"/>
                <w:spacing w:val="12"/>
                <w:w w:val="86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b/>
                <w:color w:val="040404"/>
                <w:spacing w:val="0"/>
                <w:w w:val="95"/>
                <w:sz w:val="18"/>
                <w:szCs w:val="18"/>
              </w:rPr>
              <w:t>w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94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1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6"/>
                <w:w w:val="110"/>
                <w:sz w:val="18"/>
                <w:szCs w:val="18"/>
              </w:rPr>
              <w:t>f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o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6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2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06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0"/>
            </w:pP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du</w:t>
            </w:r>
            <w:r>
              <w:rPr>
                <w:rFonts w:cs="Arial" w:hAnsi="Arial" w:eastAsia="Arial" w:ascii="Arial"/>
                <w:color w:val="040404"/>
                <w:spacing w:val="0"/>
                <w:w w:val="99"/>
                <w:sz w:val="18"/>
                <w:szCs w:val="18"/>
              </w:rPr>
              <w:t>c</w:t>
            </w:r>
            <w:r>
              <w:rPr>
                <w:rFonts w:cs="Arial" w:hAnsi="Arial" w:eastAsia="Arial" w:ascii="Arial"/>
                <w:color w:val="040404"/>
                <w:spacing w:val="-1"/>
                <w:w w:val="99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r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s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u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ad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  <w:tr>
        <w:trPr>
          <w:trHeight w:val="293" w:hRule="exact"/>
        </w:trPr>
        <w:tc>
          <w:tcPr>
            <w:tcW w:w="23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40"/>
            </w:pPr>
            <w:r>
              <w:rPr>
                <w:rFonts w:cs="Arial" w:hAnsi="Arial" w:eastAsia="Arial" w:ascii="Arial"/>
                <w:color w:val="040404"/>
                <w:w w:val="101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w w:val="97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m</w:t>
            </w:r>
            <w:r>
              <w:rPr>
                <w:rFonts w:cs="Arial" w:hAnsi="Arial" w:eastAsia="Arial" w:ascii="Arial"/>
                <w:color w:val="040404"/>
                <w:spacing w:val="0"/>
                <w:w w:val="109"/>
                <w:sz w:val="18"/>
                <w:szCs w:val="18"/>
              </w:rPr>
              <w:t>i</w:t>
            </w:r>
            <w:r>
              <w:rPr>
                <w:rFonts w:cs="Arial" w:hAnsi="Arial" w:eastAsia="Arial" w:ascii="Arial"/>
                <w:color w:val="040404"/>
                <w:spacing w:val="0"/>
                <w:w w:val="101"/>
                <w:sz w:val="18"/>
                <w:szCs w:val="18"/>
              </w:rPr>
              <w:t>n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26"/>
                <w:sz w:val="18"/>
                <w:szCs w:val="18"/>
              </w:rPr>
              <w:t>t</w:t>
            </w:r>
            <w:r>
              <w:rPr>
                <w:rFonts w:cs="Arial" w:hAnsi="Arial" w:eastAsia="Arial" w:ascii="Arial"/>
                <w:color w:val="040404"/>
                <w:spacing w:val="-1"/>
                <w:w w:val="97"/>
                <w:sz w:val="18"/>
                <w:szCs w:val="18"/>
              </w:rPr>
              <w:t>e</w:t>
            </w:r>
            <w:r>
              <w:rPr>
                <w:rFonts w:cs="Arial" w:hAnsi="Arial" w:eastAsia="Arial" w:ascii="Arial"/>
                <w:color w:val="040404"/>
                <w:spacing w:val="0"/>
                <w:w w:val="97"/>
                <w:sz w:val="18"/>
                <w:szCs w:val="18"/>
              </w:rPr>
              <w:t>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3223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rPr>
                <w:rFonts w:cs="Arial" w:hAnsi="Arial" w:eastAsia="Arial" w:ascii="Arial"/>
                <w:sz w:val="18"/>
                <w:szCs w:val="18"/>
              </w:rPr>
              <w:jc w:val="left"/>
              <w:spacing w:lineRule="exact" w:line="180"/>
              <w:ind w:left="1048"/>
            </w:pPr>
            <w:r>
              <w:rPr>
                <w:rFonts w:cs="Arial" w:hAnsi="Arial" w:eastAsia="Arial" w:ascii="Arial"/>
                <w:color w:val="040404"/>
                <w:spacing w:val="-1"/>
                <w:w w:val="100"/>
                <w:sz w:val="18"/>
                <w:szCs w:val="18"/>
              </w:rPr>
              <w:t>p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l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a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nn</w:t>
            </w:r>
            <w:r>
              <w:rPr>
                <w:rFonts w:cs="Arial" w:hAnsi="Arial" w:eastAsia="Arial" w:ascii="Arial"/>
                <w:color w:val="040404"/>
                <w:spacing w:val="0"/>
                <w:w w:val="100"/>
                <w:sz w:val="18"/>
                <w:szCs w:val="18"/>
              </w:rPr>
              <w:t>ed</w:t>
            </w:r>
            <w:r>
              <w:rPr>
                <w:rFonts w:cs="Arial" w:hAnsi="Arial" w:eastAsia="Arial" w:ascii="Arial"/>
                <w:color w:val="000000"/>
                <w:spacing w:val="0"/>
                <w:w w:val="100"/>
                <w:sz w:val="18"/>
                <w:szCs w:val="18"/>
              </w:rPr>
            </w:r>
          </w:p>
        </w:tc>
        <w:tc>
          <w:tcPr>
            <w:tcW w:w="234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/>
        </w:tc>
      </w:tr>
    </w:tbl>
    <w:p>
      <w:pPr>
        <w:sectPr>
          <w:pgSz w:w="12200" w:h="15780"/>
          <w:pgMar w:top="640" w:bottom="280" w:left="1060" w:right="900"/>
        </w:sectPr>
      </w:pPr>
    </w:p>
    <w:p>
      <w:pPr>
        <w:rPr>
          <w:rFonts w:cs="Arial" w:hAnsi="Arial" w:eastAsia="Arial" w:ascii="Arial"/>
          <w:sz w:val="30"/>
          <w:szCs w:val="30"/>
        </w:rPr>
        <w:jc w:val="left"/>
        <w:spacing w:before="52"/>
        <w:ind w:left="123"/>
      </w:pPr>
      <w:r>
        <w:pict>
          <v:shape type="#_x0000_t75" style="position:absolute;margin-left:0pt;margin-top:0pt;width:610pt;height:789pt;mso-position-horizontal-relative:page;mso-position-vertical-relative:page;z-index:-775">
            <v:imagedata o:title="" r:id="rId6"/>
          </v:shape>
        </w:pic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121212"/>
          <w:spacing w:val="7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121212"/>
          <w:spacing w:val="35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7"/>
          <w:w w:val="100"/>
          <w:sz w:val="30"/>
          <w:szCs w:val="30"/>
        </w:rPr>
        <w:t>"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D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121212"/>
          <w:spacing w:val="8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121212"/>
          <w:spacing w:val="3"/>
          <w:w w:val="100"/>
          <w:sz w:val="30"/>
          <w:szCs w:val="30"/>
        </w:rPr>
        <w:t>'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121212"/>
          <w:spacing w:val="69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2A2A2A"/>
          <w:spacing w:val="9"/>
          <w:w w:val="100"/>
          <w:sz w:val="30"/>
          <w:szCs w:val="30"/>
        </w:rPr>
        <w:t>D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121212"/>
          <w:spacing w:val="3"/>
          <w:w w:val="100"/>
          <w:sz w:val="30"/>
          <w:szCs w:val="30"/>
        </w:rPr>
        <w:t>'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s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"</w:t>
      </w:r>
      <w:r>
        <w:rPr>
          <w:rFonts w:cs="Arial" w:hAnsi="Arial" w:eastAsia="Arial" w:ascii="Arial"/>
          <w:b/>
          <w:color w:val="121212"/>
          <w:spacing w:val="49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2A2A2A"/>
          <w:spacing w:val="0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2A2A2A"/>
          <w:spacing w:val="13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5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h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121212"/>
          <w:spacing w:val="39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10"/>
          <w:w w:val="100"/>
          <w:sz w:val="30"/>
          <w:szCs w:val="30"/>
        </w:rPr>
        <w:t>C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l</w:t>
      </w:r>
      <w:r>
        <w:rPr>
          <w:rFonts w:cs="Arial" w:hAnsi="Arial" w:eastAsia="Arial" w:ascii="Arial"/>
          <w:b/>
          <w:color w:val="121212"/>
          <w:spacing w:val="8"/>
          <w:w w:val="100"/>
          <w:sz w:val="30"/>
          <w:szCs w:val="30"/>
        </w:rPr>
        <w:t>l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g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e</w:t>
      </w:r>
      <w:r>
        <w:rPr>
          <w:rFonts w:cs="Arial" w:hAnsi="Arial" w:eastAsia="Arial" w:ascii="Arial"/>
          <w:b/>
          <w:color w:val="121212"/>
          <w:spacing w:val="42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10"/>
          <w:w w:val="100"/>
          <w:sz w:val="30"/>
          <w:szCs w:val="30"/>
        </w:rPr>
        <w:t>A</w:t>
      </w:r>
      <w:r>
        <w:rPr>
          <w:rFonts w:cs="Arial" w:hAnsi="Arial" w:eastAsia="Arial" w:ascii="Arial"/>
          <w:b/>
          <w:color w:val="121212"/>
          <w:spacing w:val="9"/>
          <w:w w:val="100"/>
          <w:sz w:val="30"/>
          <w:szCs w:val="30"/>
        </w:rPr>
        <w:t>p</w:t>
      </w:r>
      <w:r>
        <w:rPr>
          <w:rFonts w:cs="Arial" w:hAnsi="Arial" w:eastAsia="Arial" w:ascii="Arial"/>
          <w:b/>
          <w:color w:val="121212"/>
          <w:spacing w:val="8"/>
          <w:w w:val="100"/>
          <w:sz w:val="30"/>
          <w:szCs w:val="30"/>
        </w:rPr>
        <w:t>p</w:t>
      </w:r>
      <w:r>
        <w:rPr>
          <w:rFonts w:cs="Arial" w:hAnsi="Arial" w:eastAsia="Arial" w:ascii="Arial"/>
          <w:b/>
          <w:color w:val="2A2A2A"/>
          <w:spacing w:val="3"/>
          <w:w w:val="100"/>
          <w:sz w:val="30"/>
          <w:szCs w:val="30"/>
        </w:rPr>
        <w:t>l</w:t>
      </w:r>
      <w:r>
        <w:rPr>
          <w:rFonts w:cs="Arial" w:hAnsi="Arial" w:eastAsia="Arial" w:ascii="Arial"/>
          <w:b/>
          <w:color w:val="121212"/>
          <w:spacing w:val="4"/>
          <w:w w:val="100"/>
          <w:sz w:val="30"/>
          <w:szCs w:val="30"/>
        </w:rPr>
        <w:t>i</w:t>
      </w:r>
      <w:r>
        <w:rPr>
          <w:rFonts w:cs="Arial" w:hAnsi="Arial" w:eastAsia="Arial" w:ascii="Arial"/>
          <w:b/>
          <w:color w:val="121212"/>
          <w:spacing w:val="7"/>
          <w:w w:val="100"/>
          <w:sz w:val="30"/>
          <w:szCs w:val="30"/>
        </w:rPr>
        <w:t>c</w:t>
      </w:r>
      <w:r>
        <w:rPr>
          <w:rFonts w:cs="Arial" w:hAnsi="Arial" w:eastAsia="Arial" w:ascii="Arial"/>
          <w:b/>
          <w:color w:val="121212"/>
          <w:spacing w:val="7"/>
          <w:w w:val="100"/>
          <w:sz w:val="30"/>
          <w:szCs w:val="30"/>
        </w:rPr>
        <w:t>a</w:t>
      </w:r>
      <w:r>
        <w:rPr>
          <w:rFonts w:cs="Arial" w:hAnsi="Arial" w:eastAsia="Arial" w:ascii="Arial"/>
          <w:b/>
          <w:color w:val="121212"/>
          <w:spacing w:val="5"/>
          <w:w w:val="100"/>
          <w:sz w:val="30"/>
          <w:szCs w:val="30"/>
        </w:rPr>
        <w:t>t</w:t>
      </w:r>
      <w:r>
        <w:rPr>
          <w:rFonts w:cs="Arial" w:hAnsi="Arial" w:eastAsia="Arial" w:ascii="Arial"/>
          <w:b/>
          <w:color w:val="121212"/>
          <w:spacing w:val="4"/>
          <w:w w:val="100"/>
          <w:sz w:val="30"/>
          <w:szCs w:val="30"/>
        </w:rPr>
        <w:t>i</w:t>
      </w:r>
      <w:r>
        <w:rPr>
          <w:rFonts w:cs="Arial" w:hAnsi="Arial" w:eastAsia="Arial" w:ascii="Arial"/>
          <w:b/>
          <w:color w:val="121212"/>
          <w:spacing w:val="10"/>
          <w:w w:val="100"/>
          <w:sz w:val="30"/>
          <w:szCs w:val="30"/>
        </w:rPr>
        <w:t>o</w:t>
      </w:r>
      <w:r>
        <w:rPr>
          <w:rFonts w:cs="Arial" w:hAnsi="Arial" w:eastAsia="Arial" w:ascii="Arial"/>
          <w:b/>
          <w:color w:val="121212"/>
          <w:spacing w:val="0"/>
          <w:w w:val="100"/>
          <w:sz w:val="30"/>
          <w:szCs w:val="30"/>
        </w:rPr>
        <w:t>n</w:t>
      </w:r>
      <w:r>
        <w:rPr>
          <w:rFonts w:cs="Arial" w:hAnsi="Arial" w:eastAsia="Arial" w:ascii="Arial"/>
          <w:b/>
          <w:color w:val="121212"/>
          <w:spacing w:val="70"/>
          <w:w w:val="100"/>
          <w:sz w:val="30"/>
          <w:szCs w:val="30"/>
        </w:rPr>
        <w:t> </w:t>
      </w:r>
      <w:r>
        <w:rPr>
          <w:rFonts w:cs="Arial" w:hAnsi="Arial" w:eastAsia="Arial" w:ascii="Arial"/>
          <w:b/>
          <w:color w:val="121212"/>
          <w:spacing w:val="9"/>
          <w:w w:val="98"/>
          <w:sz w:val="30"/>
          <w:szCs w:val="30"/>
        </w:rPr>
        <w:t>R</w:t>
      </w:r>
      <w:r>
        <w:rPr>
          <w:rFonts w:cs="Arial" w:hAnsi="Arial" w:eastAsia="Arial" w:ascii="Arial"/>
          <w:b/>
          <w:color w:val="121212"/>
          <w:spacing w:val="8"/>
          <w:w w:val="99"/>
          <w:sz w:val="30"/>
          <w:szCs w:val="30"/>
        </w:rPr>
        <w:t>e</w:t>
      </w:r>
      <w:r>
        <w:rPr>
          <w:rFonts w:cs="Arial" w:hAnsi="Arial" w:eastAsia="Arial" w:ascii="Arial"/>
          <w:b/>
          <w:color w:val="121212"/>
          <w:spacing w:val="9"/>
          <w:w w:val="110"/>
          <w:sz w:val="30"/>
          <w:szCs w:val="30"/>
        </w:rPr>
        <w:t>s</w:t>
      </w:r>
      <w:r>
        <w:rPr>
          <w:rFonts w:cs="Arial" w:hAnsi="Arial" w:eastAsia="Arial" w:ascii="Arial"/>
          <w:b/>
          <w:color w:val="2A2A2A"/>
          <w:spacing w:val="9"/>
          <w:w w:val="100"/>
          <w:sz w:val="30"/>
          <w:szCs w:val="30"/>
        </w:rPr>
        <w:t>u</w:t>
      </w:r>
      <w:r>
        <w:rPr>
          <w:rFonts w:cs="Arial" w:hAnsi="Arial" w:eastAsia="Arial" w:ascii="Arial"/>
          <w:b/>
          <w:color w:val="2A2A2A"/>
          <w:spacing w:val="11"/>
          <w:w w:val="102"/>
          <w:sz w:val="30"/>
          <w:szCs w:val="30"/>
        </w:rPr>
        <w:t>m</w:t>
      </w:r>
      <w:r>
        <w:rPr>
          <w:rFonts w:cs="Arial" w:hAnsi="Arial" w:eastAsia="Arial" w:ascii="Arial"/>
          <w:b/>
          <w:color w:val="121212"/>
          <w:spacing w:val="0"/>
          <w:w w:val="99"/>
          <w:sz w:val="30"/>
          <w:szCs w:val="30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30"/>
          <w:szCs w:val="30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42"/>
      </w:pPr>
      <w:r>
        <w:rPr>
          <w:rFonts w:cs="Arial" w:hAnsi="Arial" w:eastAsia="Arial" w:ascii="Arial"/>
          <w:color w:val="121212"/>
          <w:spacing w:val="-2"/>
          <w:w w:val="72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-3"/>
          <w:w w:val="119"/>
          <w:sz w:val="28"/>
          <w:szCs w:val="28"/>
        </w:rPr>
        <w:t>0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64"/>
          <w:sz w:val="28"/>
          <w:szCs w:val="28"/>
        </w:rPr>
        <w:t>'</w:t>
      </w:r>
      <w:r>
        <w:rPr>
          <w:rFonts w:cs="Arial" w:hAnsi="Arial" w:eastAsia="Arial" w:ascii="Arial"/>
          <w:color w:val="121212"/>
          <w:spacing w:val="-6"/>
          <w:w w:val="124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1"/>
          <w:w w:val="110"/>
          <w:sz w:val="28"/>
          <w:szCs w:val="28"/>
        </w:rPr>
        <w:t>'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4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97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"</w:t>
      </w:r>
      <w:r>
        <w:rPr>
          <w:rFonts w:cs="Arial" w:hAnsi="Arial" w:eastAsia="Arial" w:ascii="Arial"/>
          <w:color w:val="121212"/>
          <w:spacing w:val="18"/>
          <w:w w:val="10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5"/>
          <w:w w:val="103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2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15"/>
          <w:sz w:val="28"/>
          <w:szCs w:val="28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20"/>
        <w:ind w:left="560"/>
      </w:pP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"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4"/>
          <w:w w:val="100"/>
          <w:position w:val="-1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"</w:t>
      </w:r>
      <w:r>
        <w:rPr>
          <w:rFonts w:cs="Arial" w:hAnsi="Arial" w:eastAsia="Arial" w:ascii="Arial"/>
          <w:color w:val="121212"/>
          <w:spacing w:val="10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6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3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39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4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4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4"/>
          <w:w w:val="100"/>
          <w:position w:val="-1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6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17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7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63"/>
          <w:position w:val="-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3"/>
          <w:position w:val="-1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1"/>
          <w:w w:val="86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6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5"/>
          <w:w w:val="103"/>
          <w:position w:val="-1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13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7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69"/>
          <w:position w:val="-1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23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9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"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"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9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75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-3"/>
          <w:w w:val="119"/>
          <w:sz w:val="28"/>
          <w:szCs w:val="28"/>
        </w:rPr>
        <w:t>0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91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30"/>
          <w:w w:val="9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2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72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2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1"/>
          <w:w w:val="102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2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4"/>
          <w:w w:val="102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87"/>
          <w:sz w:val="28"/>
          <w:szCs w:val="28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20"/>
        <w:ind w:left="560"/>
      </w:pPr>
      <w:r>
        <w:rPr>
          <w:rFonts w:cs="Arial" w:hAnsi="Arial" w:eastAsia="Arial" w:ascii="Arial"/>
          <w:color w:val="121212"/>
          <w:spacing w:val="-4"/>
          <w:w w:val="100"/>
          <w:position w:val="-1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18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15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'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'</w:t>
      </w:r>
      <w:r>
        <w:rPr>
          <w:rFonts w:cs="Arial" w:hAnsi="Arial" w:eastAsia="Arial" w:ascii="Arial"/>
          <w:color w:val="121212"/>
          <w:spacing w:val="34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88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3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1"/>
          <w:w w:val="113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97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2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78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position w:val="-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5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5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5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1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100"/>
          <w:position w:val="-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3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ff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position w:val="-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4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position w:val="-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position w:val="-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26"/>
          <w:w w:val="100"/>
          <w:position w:val="-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1"/>
          <w:w w:val="99"/>
          <w:position w:val="-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7"/>
          <w:position w:val="-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position w:val="-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7"/>
          <w:position w:val="-1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75"/>
          <w:position w:val="-1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8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546" w:right="197" w:hanging="422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8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1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7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5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2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2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1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6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6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10"/>
          <w:w w:val="106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5"/>
          <w:w w:val="103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2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2"/>
          <w:w w:val="109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9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9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13"/>
          <w:w w:val="10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4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99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4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5"/>
          <w:w w:val="104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82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3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541" w:right="231" w:hanging="422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7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6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88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1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6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35"/>
          <w:w w:val="8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x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1"/>
          <w:w w:val="132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8"/>
          <w:w w:val="108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8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11"/>
          <w:w w:val="108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-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1"/>
          <w:w w:val="11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97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2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32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63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3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87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87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6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10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1"/>
          <w:w w:val="102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/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4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30"/>
          <w:w w:val="8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7"/>
          <w:w w:val="106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6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0"/>
          <w:w w:val="106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5"/>
          <w:w w:val="103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both"/>
        <w:ind w:left="536" w:right="263" w:hanging="422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6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4"/>
          <w:w w:val="6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3"/>
          <w:w w:val="107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20"/>
          <w:w w:val="7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6"/>
          <w:w w:val="10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6"/>
          <w:w w:val="132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82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25"/>
          <w:w w:val="82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96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63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25"/>
          <w:w w:val="6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2"/>
          <w:w w:val="139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5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2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2"/>
          <w:w w:val="109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9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9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6"/>
          <w:w w:val="132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96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88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88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3"/>
          <w:szCs w:val="13"/>
        </w:rPr>
        <w:jc w:val="left"/>
        <w:spacing w:before="2" w:lineRule="exact" w:line="120"/>
      </w:pPr>
      <w:r>
        <w:rPr>
          <w:sz w:val="13"/>
          <w:szCs w:val="13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00"/>
        <w:ind w:left="536" w:right="62" w:hanging="427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5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ill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6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2"/>
          <w:w w:val="109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9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9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4"/>
          <w:w w:val="10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ll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1"/>
          <w:szCs w:val="11"/>
        </w:rPr>
        <w:jc w:val="left"/>
        <w:spacing w:before="7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04"/>
      </w:pP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4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9"/>
          <w:w w:val="10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91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00"/>
        <w:ind w:left="541"/>
      </w:pP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2"/>
          <w:w w:val="107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7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6"/>
          <w:w w:val="107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4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526" w:right="503" w:hanging="418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3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6"/>
          <w:w w:val="103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3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0"/>
          <w:w w:val="10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3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89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25"/>
          <w:w w:val="89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7"/>
          <w:w w:val="105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5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5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63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99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1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2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2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7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11"/>
          <w:w w:val="132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87"/>
          <w:sz w:val="28"/>
          <w:szCs w:val="28"/>
        </w:rPr>
        <w:t>l.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2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ind w:left="104"/>
      </w:pPr>
      <w:r>
        <w:rPr>
          <w:rFonts w:cs="Arial" w:hAnsi="Arial" w:eastAsia="Arial" w:ascii="Arial"/>
          <w:color w:val="121212"/>
          <w:spacing w:val="-2"/>
          <w:sz w:val="28"/>
          <w:szCs w:val="28"/>
        </w:rPr>
        <w:t>2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1"/>
          <w:w w:val="132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34"/>
          <w:sz w:val="28"/>
          <w:szCs w:val="28"/>
        </w:rPr>
        <w:t>j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5"/>
          <w:w w:val="103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97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before="4" w:lineRule="exact" w:line="320"/>
        <w:ind w:left="531" w:right="124" w:firstLine="14"/>
      </w:pPr>
      <w:r>
        <w:rPr>
          <w:rFonts w:cs="Arial" w:hAnsi="Arial" w:eastAsia="Arial" w:ascii="Arial"/>
          <w:color w:val="121212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2"/>
          <w:w w:val="139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1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3"/>
          <w:w w:val="96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5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3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2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1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6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6"/>
          <w:w w:val="106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1"/>
          <w:w w:val="101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rm</w:t>
      </w:r>
      <w:r>
        <w:rPr>
          <w:rFonts w:cs="Arial" w:hAnsi="Arial" w:eastAsia="Arial" w:ascii="Arial"/>
          <w:color w:val="121212"/>
          <w:spacing w:val="23"/>
          <w:w w:val="101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15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7"/>
          <w:w w:val="100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7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26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0"/>
          <w:w w:val="126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3"/>
          <w:w w:val="105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1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-1"/>
          <w:w w:val="7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1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0"/>
          <w:w w:val="94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2A2A2A"/>
          <w:spacing w:val="0"/>
          <w:w w:val="75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8"/>
          <w:szCs w:val="28"/>
        </w:rPr>
        <w:jc w:val="left"/>
        <w:spacing w:lineRule="exact" w:line="320"/>
        <w:ind w:left="531" w:right="671" w:hanging="413"/>
        <w:sectPr>
          <w:pgSz w:w="12200" w:h="15780"/>
          <w:pgMar w:top="660" w:bottom="280" w:left="1360" w:right="1240"/>
        </w:sectPr>
      </w:pPr>
      <w:r>
        <w:rPr>
          <w:rFonts w:cs="Arial" w:hAnsi="Arial" w:eastAsia="Arial" w:ascii="Arial"/>
          <w:color w:val="121212"/>
          <w:spacing w:val="-1"/>
          <w:w w:val="83"/>
          <w:sz w:val="28"/>
          <w:szCs w:val="28"/>
        </w:rPr>
        <w:t>1</w:t>
      </w:r>
      <w:r>
        <w:rPr>
          <w:rFonts w:cs="Arial" w:hAnsi="Arial" w:eastAsia="Arial" w:ascii="Arial"/>
          <w:color w:val="121212"/>
          <w:spacing w:val="0"/>
          <w:w w:val="83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8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63"/>
          <w:w w:val="83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5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l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b</w:t>
      </w:r>
      <w:r>
        <w:rPr>
          <w:rFonts w:cs="Arial" w:hAnsi="Arial" w:eastAsia="Arial" w:ascii="Arial"/>
          <w:color w:val="121212"/>
          <w:spacing w:val="-5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8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2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6"/>
          <w:w w:val="115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16"/>
          <w:sz w:val="28"/>
          <w:szCs w:val="28"/>
        </w:rPr>
        <w:t>f</w:t>
      </w:r>
      <w:r>
        <w:rPr>
          <w:rFonts w:cs="Arial" w:hAnsi="Arial" w:eastAsia="Arial" w:ascii="Arial"/>
          <w:color w:val="121212"/>
          <w:spacing w:val="-2"/>
          <w:w w:val="11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.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3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4"/>
          <w:w w:val="92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1"/>
          <w:w w:val="86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6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63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3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94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4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4"/>
          <w:w w:val="109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0"/>
          <w:w w:val="91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1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3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94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,</w:t>
      </w:r>
      <w:r>
        <w:rPr>
          <w:rFonts w:cs="Arial" w:hAnsi="Arial" w:eastAsia="Arial" w:ascii="Arial"/>
          <w:color w:val="121212"/>
          <w:spacing w:val="2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98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98"/>
          <w:sz w:val="28"/>
          <w:szCs w:val="28"/>
        </w:rPr>
        <w:t>k</w:t>
      </w:r>
      <w:r>
        <w:rPr>
          <w:rFonts w:cs="Arial" w:hAnsi="Arial" w:eastAsia="Arial" w:ascii="Arial"/>
          <w:color w:val="121212"/>
          <w:spacing w:val="0"/>
          <w:w w:val="98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12"/>
          <w:sz w:val="28"/>
          <w:szCs w:val="28"/>
        </w:rPr>
        <w:t>v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8"/>
          <w:sz w:val="28"/>
          <w:szCs w:val="28"/>
        </w:rPr>
        <w:t>c</w:t>
      </w:r>
      <w:r>
        <w:rPr>
          <w:rFonts w:cs="Arial" w:hAnsi="Arial" w:eastAsia="Arial" w:ascii="Arial"/>
          <w:color w:val="121212"/>
          <w:spacing w:val="-3"/>
          <w:w w:val="11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69"/>
          <w:sz w:val="28"/>
          <w:szCs w:val="28"/>
        </w:rPr>
        <w:t>!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6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m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0"/>
          <w:w w:val="78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2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97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-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2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h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22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w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7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p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19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1"/>
          <w:w w:val="63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0"/>
          <w:w w:val="113"/>
          <w:sz w:val="28"/>
          <w:szCs w:val="28"/>
        </w:rPr>
        <w:t>t</w:t>
      </w:r>
      <w:r>
        <w:rPr>
          <w:rFonts w:cs="Arial" w:hAnsi="Arial" w:eastAsia="Arial" w:ascii="Arial"/>
          <w:color w:val="121212"/>
          <w:spacing w:val="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14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d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g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u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3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s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0"/>
          <w:sz w:val="28"/>
          <w:szCs w:val="28"/>
        </w:rPr>
        <w:t>n</w:t>
      </w:r>
      <w:r>
        <w:rPr>
          <w:rFonts w:cs="Arial" w:hAnsi="Arial" w:eastAsia="Arial" w:ascii="Arial"/>
          <w:color w:val="121212"/>
          <w:spacing w:val="-1"/>
          <w:w w:val="100"/>
          <w:sz w:val="28"/>
          <w:szCs w:val="28"/>
        </w:rPr>
        <w:t>i</w:t>
      </w:r>
      <w:r>
        <w:rPr>
          <w:rFonts w:cs="Arial" w:hAnsi="Arial" w:eastAsia="Arial" w:ascii="Arial"/>
          <w:color w:val="121212"/>
          <w:spacing w:val="-3"/>
          <w:w w:val="100"/>
          <w:sz w:val="28"/>
          <w:szCs w:val="28"/>
        </w:rPr>
        <w:t>o</w:t>
      </w:r>
      <w:r>
        <w:rPr>
          <w:rFonts w:cs="Arial" w:hAnsi="Arial" w:eastAsia="Arial" w:ascii="Arial"/>
          <w:color w:val="121212"/>
          <w:spacing w:val="0"/>
          <w:w w:val="10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16"/>
          <w:w w:val="100"/>
          <w:sz w:val="28"/>
          <w:szCs w:val="28"/>
        </w:rPr>
        <w:t> </w:t>
      </w:r>
      <w:r>
        <w:rPr>
          <w:rFonts w:cs="Arial" w:hAnsi="Arial" w:eastAsia="Arial" w:ascii="Arial"/>
          <w:color w:val="121212"/>
          <w:spacing w:val="-2"/>
          <w:w w:val="101"/>
          <w:sz w:val="28"/>
          <w:szCs w:val="28"/>
        </w:rPr>
        <w:t>y</w:t>
      </w:r>
      <w:r>
        <w:rPr>
          <w:rFonts w:cs="Arial" w:hAnsi="Arial" w:eastAsia="Arial" w:ascii="Arial"/>
          <w:color w:val="121212"/>
          <w:spacing w:val="-2"/>
          <w:w w:val="97"/>
          <w:sz w:val="28"/>
          <w:szCs w:val="28"/>
        </w:rPr>
        <w:t>e</w:t>
      </w:r>
      <w:r>
        <w:rPr>
          <w:rFonts w:cs="Arial" w:hAnsi="Arial" w:eastAsia="Arial" w:ascii="Arial"/>
          <w:color w:val="121212"/>
          <w:spacing w:val="-2"/>
          <w:w w:val="103"/>
          <w:sz w:val="28"/>
          <w:szCs w:val="28"/>
        </w:rPr>
        <w:t>a</w:t>
      </w:r>
      <w:r>
        <w:rPr>
          <w:rFonts w:cs="Arial" w:hAnsi="Arial" w:eastAsia="Arial" w:ascii="Arial"/>
          <w:color w:val="121212"/>
          <w:spacing w:val="-1"/>
          <w:w w:val="120"/>
          <w:sz w:val="28"/>
          <w:szCs w:val="28"/>
        </w:rPr>
        <w:t>r</w:t>
      </w:r>
      <w:r>
        <w:rPr>
          <w:rFonts w:cs="Arial" w:hAnsi="Arial" w:eastAsia="Arial" w:ascii="Arial"/>
          <w:color w:val="121212"/>
          <w:spacing w:val="0"/>
          <w:w w:val="56"/>
          <w:sz w:val="28"/>
          <w:szCs w:val="28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8"/>
          <w:szCs w:val="2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62"/>
        <w:ind w:left="109" w:right="-59"/>
      </w:pPr>
      <w:r>
        <w:rPr>
          <w:rFonts w:cs="Arial" w:hAnsi="Arial" w:eastAsia="Arial" w:ascii="Arial"/>
          <w:b/>
          <w:color w:val="101010"/>
          <w:spacing w:val="9"/>
          <w:w w:val="72"/>
          <w:sz w:val="26"/>
          <w:szCs w:val="26"/>
        </w:rPr>
        <w:t>B</w:t>
      </w:r>
      <w:r>
        <w:rPr>
          <w:rFonts w:cs="Arial" w:hAnsi="Arial" w:eastAsia="Arial" w:ascii="Arial"/>
          <w:b/>
          <w:color w:val="101010"/>
          <w:spacing w:val="4"/>
          <w:w w:val="94"/>
          <w:sz w:val="26"/>
          <w:szCs w:val="26"/>
        </w:rPr>
        <w:t>l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16"/>
          <w:w w:val="96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0"/>
          <w:w w:val="100"/>
          <w:sz w:val="26"/>
          <w:szCs w:val="26"/>
        </w:rPr>
        <w:t>k</w:t>
      </w:r>
      <w:r>
        <w:rPr>
          <w:rFonts w:cs="Arial" w:hAnsi="Arial" w:eastAsia="Arial" w:ascii="Arial"/>
          <w:b/>
          <w:color w:val="101010"/>
          <w:spacing w:val="9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5"/>
          <w:w w:val="100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8"/>
          <w:w w:val="100"/>
          <w:sz w:val="26"/>
          <w:szCs w:val="26"/>
        </w:rPr>
        <w:t>e</w:t>
      </w:r>
      <w:r>
        <w:rPr>
          <w:rFonts w:cs="Arial" w:hAnsi="Arial" w:eastAsia="Arial" w:ascii="Arial"/>
          <w:b/>
          <w:color w:val="2A2A2A"/>
          <w:spacing w:val="13"/>
          <w:w w:val="100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9"/>
          <w:w w:val="100"/>
          <w:sz w:val="26"/>
          <w:szCs w:val="26"/>
        </w:rPr>
        <w:t>p</w:t>
      </w:r>
      <w:r>
        <w:rPr>
          <w:rFonts w:cs="Arial" w:hAnsi="Arial" w:eastAsia="Arial" w:ascii="Arial"/>
          <w:b/>
          <w:color w:val="101010"/>
          <w:spacing w:val="4"/>
          <w:w w:val="100"/>
          <w:sz w:val="26"/>
          <w:szCs w:val="26"/>
        </w:rPr>
        <w:t>l</w:t>
      </w:r>
      <w:r>
        <w:rPr>
          <w:rFonts w:cs="Arial" w:hAnsi="Arial" w:eastAsia="Arial" w:ascii="Arial"/>
          <w:b/>
          <w:color w:val="101010"/>
          <w:spacing w:val="-1"/>
          <w:w w:val="100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5"/>
          <w:w w:val="100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9"/>
          <w:w w:val="100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100"/>
          <w:sz w:val="26"/>
          <w:szCs w:val="26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br w:type="column"/>
      </w: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36"/>
          <w:szCs w:val="36"/>
        </w:rPr>
        <w:jc w:val="center"/>
        <w:ind w:left="1633" w:right="4381"/>
      </w:pPr>
      <w:r>
        <w:rPr>
          <w:rFonts w:cs="Arial" w:hAnsi="Arial" w:eastAsia="Arial" w:ascii="Arial"/>
          <w:color w:val="101010"/>
          <w:spacing w:val="-2"/>
          <w:w w:val="100"/>
          <w:sz w:val="36"/>
          <w:szCs w:val="36"/>
        </w:rPr>
        <w:t>Y</w:t>
      </w:r>
      <w:r>
        <w:rPr>
          <w:rFonts w:cs="Arial" w:hAnsi="Arial" w:eastAsia="Arial" w:ascii="Arial"/>
          <w:color w:val="101010"/>
          <w:spacing w:val="-3"/>
          <w:w w:val="100"/>
          <w:sz w:val="36"/>
          <w:szCs w:val="36"/>
        </w:rPr>
        <w:t>o</w:t>
      </w:r>
      <w:r>
        <w:rPr>
          <w:rFonts w:cs="Arial" w:hAnsi="Arial" w:eastAsia="Arial" w:ascii="Arial"/>
          <w:color w:val="101010"/>
          <w:spacing w:val="-4"/>
          <w:w w:val="100"/>
          <w:sz w:val="36"/>
          <w:szCs w:val="36"/>
        </w:rPr>
        <w:t>u</w:t>
      </w:r>
      <w:r>
        <w:rPr>
          <w:rFonts w:cs="Arial" w:hAnsi="Arial" w:eastAsia="Arial" w:ascii="Arial"/>
          <w:color w:val="101010"/>
          <w:spacing w:val="0"/>
          <w:w w:val="100"/>
          <w:sz w:val="36"/>
          <w:szCs w:val="36"/>
        </w:rPr>
        <w:t>r</w:t>
      </w:r>
      <w:r>
        <w:rPr>
          <w:rFonts w:cs="Arial" w:hAnsi="Arial" w:eastAsia="Arial" w:ascii="Arial"/>
          <w:color w:val="101010"/>
          <w:spacing w:val="33"/>
          <w:w w:val="100"/>
          <w:sz w:val="36"/>
          <w:szCs w:val="36"/>
        </w:rPr>
        <w:t> </w:t>
      </w:r>
      <w:r>
        <w:rPr>
          <w:rFonts w:cs="Arial" w:hAnsi="Arial" w:eastAsia="Arial" w:ascii="Arial"/>
          <w:color w:val="101010"/>
          <w:spacing w:val="-3"/>
          <w:w w:val="88"/>
          <w:sz w:val="36"/>
          <w:szCs w:val="36"/>
        </w:rPr>
        <w:t>N</w:t>
      </w:r>
      <w:r>
        <w:rPr>
          <w:rFonts w:cs="Arial" w:hAnsi="Arial" w:eastAsia="Arial" w:ascii="Arial"/>
          <w:color w:val="101010"/>
          <w:spacing w:val="-3"/>
          <w:w w:val="100"/>
          <w:sz w:val="36"/>
          <w:szCs w:val="36"/>
        </w:rPr>
        <w:t>a</w:t>
      </w:r>
      <w:r>
        <w:rPr>
          <w:rFonts w:cs="Arial" w:hAnsi="Arial" w:eastAsia="Arial" w:ascii="Arial"/>
          <w:color w:val="101010"/>
          <w:spacing w:val="-5"/>
          <w:w w:val="109"/>
          <w:sz w:val="36"/>
          <w:szCs w:val="36"/>
        </w:rPr>
        <w:t>m</w:t>
      </w:r>
      <w:r>
        <w:rPr>
          <w:rFonts w:cs="Arial" w:hAnsi="Arial" w:eastAsia="Arial" w:ascii="Arial"/>
          <w:color w:val="101010"/>
          <w:spacing w:val="0"/>
          <w:w w:val="100"/>
          <w:sz w:val="36"/>
          <w:szCs w:val="3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36"/>
          <w:szCs w:val="36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spacing w:before="53" w:lineRule="exact" w:line="240"/>
        <w:ind w:left="-36" w:right="2703"/>
        <w:sectPr>
          <w:pgSz w:w="12240" w:h="15800"/>
          <w:pgMar w:top="260" w:bottom="280" w:left="280" w:right="700"/>
          <w:cols w:num="2" w:equalWidth="off">
            <w:col w:w="2073" w:space="1251"/>
            <w:col w:w="7936"/>
          </w:cols>
        </w:sectPr>
      </w:pP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1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2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3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4</w:t>
      </w:r>
      <w:r>
        <w:rPr>
          <w:rFonts w:cs="Arial" w:hAnsi="Arial" w:eastAsia="Arial" w:ascii="Arial"/>
          <w:color w:val="101010"/>
          <w:spacing w:val="-15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70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152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2"/>
          <w:w w:val="120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44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9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3"/>
          <w:w w:val="100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26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84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88"/>
          <w:position w:val="-1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15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94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4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0"/>
          <w:w w:val="94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3"/>
          <w:w w:val="94"/>
          <w:position w:val="-1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94"/>
          <w:position w:val="-1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15"/>
          <w:w w:val="94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3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83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5"/>
          <w:w w:val="83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3"/>
          <w:position w:val="-1"/>
          <w:sz w:val="22"/>
          <w:szCs w:val="22"/>
        </w:rPr>
        <w:t>Z</w:t>
      </w:r>
      <w:r>
        <w:rPr>
          <w:rFonts w:cs="Arial" w:hAnsi="Arial" w:eastAsia="Arial" w:ascii="Arial"/>
          <w:color w:val="101010"/>
          <w:spacing w:val="-1"/>
          <w:w w:val="83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0"/>
          <w:w w:val="83"/>
          <w:position w:val="-1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23"/>
          <w:w w:val="83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0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46"/>
          <w:position w:val="-1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46"/>
          <w:position w:val="-1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-</w:t>
      </w:r>
      <w:r>
        <w:rPr>
          <w:rFonts w:cs="Arial" w:hAnsi="Arial" w:eastAsia="Arial" w:ascii="Arial"/>
          <w:color w:val="101010"/>
          <w:spacing w:val="-2"/>
          <w:w w:val="106"/>
          <w:position w:val="-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10"/>
          <w:position w:val="-1"/>
          <w:sz w:val="22"/>
          <w:szCs w:val="22"/>
        </w:rPr>
        <w:t>il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2"/>
          <w:szCs w:val="12"/>
        </w:rPr>
        <w:jc w:val="left"/>
        <w:spacing w:before="1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7"/>
        <w:ind w:left="488"/>
      </w:pPr>
      <w:r>
        <w:rPr>
          <w:rFonts w:cs="Arial" w:hAnsi="Arial" w:eastAsia="Arial" w:ascii="Arial"/>
          <w:b/>
          <w:color w:val="101010"/>
          <w:w w:val="72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6"/>
          <w:sz w:val="26"/>
          <w:szCs w:val="26"/>
        </w:rPr>
        <w:t>d</w:t>
      </w:r>
      <w:r>
        <w:rPr>
          <w:rFonts w:cs="Arial" w:hAnsi="Arial" w:eastAsia="Arial" w:ascii="Arial"/>
          <w:b/>
          <w:color w:val="101010"/>
          <w:spacing w:val="1"/>
          <w:w w:val="93"/>
          <w:sz w:val="26"/>
          <w:szCs w:val="26"/>
        </w:rPr>
        <w:t>u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89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0"/>
          <w:w w:val="127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o</w:t>
      </w:r>
      <w:r>
        <w:rPr>
          <w:rFonts w:cs="Arial" w:hAnsi="Arial" w:eastAsia="Arial" w:ascii="Arial"/>
          <w:b/>
          <w:color w:val="101010"/>
          <w:spacing w:val="0"/>
          <w:w w:val="87"/>
          <w:sz w:val="26"/>
          <w:szCs w:val="26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6" w:lineRule="auto" w:line="279"/>
        <w:ind w:left="1208" w:right="6393" w:firstLine="10"/>
      </w:pPr>
      <w:r>
        <w:rPr>
          <w:rFonts w:cs="Arial" w:hAnsi="Arial" w:eastAsia="Arial" w:ascii="Arial"/>
          <w:color w:val="101010"/>
          <w:spacing w:val="-2"/>
          <w:w w:val="93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0"/>
          <w:w w:val="93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16"/>
          <w:w w:val="93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1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3"/>
          <w:w w:val="100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                 </w:t>
      </w:r>
      <w:r>
        <w:rPr>
          <w:rFonts w:cs="Arial" w:hAnsi="Arial" w:eastAsia="Arial" w:ascii="Arial"/>
          <w:color w:val="101010"/>
          <w:spacing w:val="8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0"/>
          <w:w w:val="124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2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3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98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98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9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1"/>
          <w:w w:val="89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2"/>
          <w:w w:val="89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89"/>
          <w:sz w:val="22"/>
          <w:szCs w:val="22"/>
        </w:rPr>
        <w:t>:</w:t>
      </w:r>
      <w:r>
        <w:rPr>
          <w:rFonts w:cs="Arial" w:hAnsi="Arial" w:eastAsia="Arial" w:ascii="Arial"/>
          <w:color w:val="101010"/>
          <w:spacing w:val="0"/>
          <w:w w:val="89"/>
          <w:sz w:val="22"/>
          <w:szCs w:val="22"/>
        </w:rPr>
        <w:t>       </w:t>
      </w:r>
      <w:r>
        <w:rPr>
          <w:rFonts w:cs="Arial" w:hAnsi="Arial" w:eastAsia="Arial" w:ascii="Arial"/>
          <w:color w:val="101010"/>
          <w:spacing w:val="25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89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8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6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10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6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87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25"/>
          <w:w w:val="87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0"/>
          <w:w w:val="72"/>
          <w:sz w:val="22"/>
          <w:szCs w:val="22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lineRule="exact" w:line="240"/>
        <w:ind w:left="1203"/>
      </w:pPr>
      <w:r>
        <w:rPr>
          <w:rFonts w:cs="Arial" w:hAnsi="Arial" w:eastAsia="Arial" w:ascii="Arial"/>
          <w:color w:val="101010"/>
          <w:spacing w:val="-1"/>
          <w:w w:val="73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7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72"/>
          <w:sz w:val="22"/>
          <w:szCs w:val="22"/>
        </w:rPr>
        <w:t>: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                                        </w:t>
      </w:r>
      <w:r>
        <w:rPr>
          <w:rFonts w:cs="Arial" w:hAnsi="Arial" w:eastAsia="Arial" w:ascii="Arial"/>
          <w:color w:val="101010"/>
          <w:spacing w:val="-22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3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86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: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5"/>
        <w:ind w:left="1213"/>
      </w:pP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13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:</w:t>
      </w:r>
      <w:r>
        <w:rPr>
          <w:rFonts w:cs="Arial" w:hAnsi="Arial" w:eastAsia="Arial" w:ascii="Arial"/>
          <w:color w:val="101010"/>
          <w:spacing w:val="2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3"/>
          <w:sz w:val="22"/>
          <w:szCs w:val="22"/>
        </w:rPr>
        <w:t>(</w:t>
      </w:r>
      <w:r>
        <w:rPr>
          <w:rFonts w:cs="Arial" w:hAnsi="Arial" w:eastAsia="Arial" w:ascii="Arial"/>
          <w:color w:val="101010"/>
          <w:spacing w:val="-1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15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5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93"/>
          <w:sz w:val="22"/>
          <w:szCs w:val="22"/>
        </w:rPr>
        <w:t>z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9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1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52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24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ry</w:t>
      </w:r>
      <w:r>
        <w:rPr>
          <w:rFonts w:cs="Arial" w:hAnsi="Arial" w:eastAsia="Arial" w:ascii="Arial"/>
          <w:color w:val="101010"/>
          <w:spacing w:val="4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2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6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ind w:left="474"/>
      </w:pP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d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2"/>
          <w:w w:val="91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ic</w:t>
      </w:r>
      <w:r>
        <w:rPr>
          <w:rFonts w:cs="Arial" w:hAnsi="Arial" w:eastAsia="Arial" w:ascii="Arial"/>
          <w:b/>
          <w:color w:val="101010"/>
          <w:spacing w:val="16"/>
          <w:w w:val="91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w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1"/>
          <w:w w:val="91"/>
          <w:sz w:val="26"/>
          <w:szCs w:val="26"/>
        </w:rPr>
        <w:t>d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s</w:t>
      </w:r>
      <w:r>
        <w:rPr>
          <w:rFonts w:cs="Arial" w:hAnsi="Arial" w:eastAsia="Arial" w:ascii="Arial"/>
          <w:b/>
          <w:color w:val="101010"/>
          <w:spacing w:val="32"/>
          <w:w w:val="9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101010"/>
          <w:spacing w:val="0"/>
          <w:w w:val="91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color w:val="101010"/>
          <w:spacing w:val="-7"/>
          <w:w w:val="91"/>
          <w:sz w:val="28"/>
          <w:szCs w:val="28"/>
        </w:rPr>
        <w:t> </w:t>
      </w:r>
      <w:r>
        <w:rPr>
          <w:rFonts w:cs="Arial" w:hAnsi="Arial" w:eastAsia="Arial" w:ascii="Arial"/>
          <w:b/>
          <w:color w:val="101010"/>
          <w:spacing w:val="0"/>
          <w:w w:val="92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90"/>
          <w:sz w:val="26"/>
          <w:szCs w:val="26"/>
        </w:rPr>
        <w:t>h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v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1"/>
          <w:w w:val="102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87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1"/>
          <w:w w:val="121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73"/>
          <w:sz w:val="26"/>
          <w:szCs w:val="2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5" w:lineRule="exact" w:line="240"/>
        <w:ind w:left="1213"/>
      </w:pPr>
      <w:r>
        <w:rPr>
          <w:rFonts w:cs="Arial" w:hAnsi="Arial" w:eastAsia="Arial" w:ascii="Arial"/>
          <w:color w:val="101010"/>
          <w:spacing w:val="-2"/>
          <w:w w:val="89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52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90"/>
          <w:position w:val="-1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2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3"/>
          <w:position w:val="-1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1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13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9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8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98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17"/>
          <w:position w:val="-1"/>
          <w:sz w:val="22"/>
          <w:szCs w:val="22"/>
        </w:rPr>
        <w:t>ty</w:t>
      </w:r>
      <w:r>
        <w:rPr>
          <w:rFonts w:cs="Arial" w:hAnsi="Arial" w:eastAsia="Arial" w:ascii="Arial"/>
          <w:color w:val="101010"/>
          <w:spacing w:val="8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3"/>
          <w:position w:val="-1"/>
          <w:sz w:val="22"/>
          <w:szCs w:val="22"/>
        </w:rPr>
        <w:t>(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99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15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52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13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80"/>
          <w:position w:val="-1"/>
          <w:sz w:val="22"/>
          <w:szCs w:val="22"/>
        </w:rPr>
        <w:t>)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1"/>
          <w:szCs w:val="11"/>
        </w:rPr>
        <w:jc w:val="left"/>
        <w:spacing w:before="2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  <w:sectPr>
          <w:type w:val="continuous"/>
          <w:pgSz w:w="12240" w:h="15800"/>
          <w:pgMar w:top="640" w:bottom="280" w:left="280" w:right="700"/>
        </w:sectPr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7"/>
        <w:ind w:left="478"/>
      </w:pPr>
      <w:r>
        <w:rPr>
          <w:rFonts w:cs="Arial" w:hAnsi="Arial" w:eastAsia="Arial" w:ascii="Arial"/>
          <w:b/>
          <w:color w:val="101010"/>
          <w:spacing w:val="2"/>
          <w:w w:val="100"/>
          <w:sz w:val="26"/>
          <w:szCs w:val="26"/>
        </w:rPr>
        <w:t>W</w:t>
      </w:r>
      <w:r>
        <w:rPr>
          <w:rFonts w:cs="Arial" w:hAnsi="Arial" w:eastAsia="Arial" w:ascii="Arial"/>
          <w:b/>
          <w:color w:val="101010"/>
          <w:spacing w:val="1"/>
          <w:w w:val="100"/>
          <w:sz w:val="26"/>
          <w:szCs w:val="26"/>
        </w:rPr>
        <w:t>o</w:t>
      </w:r>
      <w:r>
        <w:rPr>
          <w:rFonts w:cs="Arial" w:hAnsi="Arial" w:eastAsia="Arial" w:ascii="Arial"/>
          <w:b/>
          <w:color w:val="101010"/>
          <w:spacing w:val="0"/>
          <w:w w:val="100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0"/>
          <w:w w:val="100"/>
          <w:sz w:val="26"/>
          <w:szCs w:val="26"/>
        </w:rPr>
        <w:t>k</w:t>
      </w:r>
      <w:r>
        <w:rPr>
          <w:rFonts w:cs="Arial" w:hAnsi="Arial" w:eastAsia="Arial" w:ascii="Arial"/>
          <w:b/>
          <w:color w:val="101010"/>
          <w:spacing w:val="-5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1"/>
          <w:w w:val="66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x</w:t>
      </w:r>
      <w:r>
        <w:rPr>
          <w:rFonts w:cs="Arial" w:hAnsi="Arial" w:eastAsia="Arial" w:ascii="Arial"/>
          <w:b/>
          <w:color w:val="101010"/>
          <w:spacing w:val="1"/>
          <w:w w:val="93"/>
          <w:sz w:val="26"/>
          <w:szCs w:val="26"/>
        </w:rPr>
        <w:t>p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1"/>
          <w:w w:val="102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0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0"/>
          <w:w w:val="92"/>
          <w:sz w:val="26"/>
          <w:szCs w:val="26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1"/>
        <w:ind w:left="1208" w:right="-58"/>
      </w:pPr>
      <w:r>
        <w:rPr>
          <w:rFonts w:cs="Arial" w:hAnsi="Arial" w:eastAsia="Arial" w:ascii="Arial"/>
          <w:color w:val="101010"/>
          <w:spacing w:val="-2"/>
          <w:w w:val="9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1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z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5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2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   </w:t>
      </w:r>
      <w:r>
        <w:rPr>
          <w:rFonts w:cs="Arial" w:hAnsi="Arial" w:eastAsia="Arial" w:ascii="Arial"/>
          <w:color w:val="101010"/>
          <w:spacing w:val="24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0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0"/>
          <w:w w:val="120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4"/>
          <w:w w:val="120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6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3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9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0"/>
        <w:ind w:left="1184"/>
      </w:pPr>
      <w:r>
        <w:rPr>
          <w:rFonts w:cs="Arial" w:hAnsi="Arial" w:eastAsia="Arial" w:ascii="Arial"/>
          <w:i/>
          <w:color w:val="101010"/>
          <w:spacing w:val="-2"/>
          <w:w w:val="100"/>
          <w:sz w:val="22"/>
          <w:szCs w:val="22"/>
        </w:rPr>
        <w:t>J</w:t>
      </w:r>
      <w:r>
        <w:rPr>
          <w:rFonts w:cs="Arial" w:hAnsi="Arial" w:eastAsia="Arial" w:ascii="Arial"/>
          <w:i/>
          <w:color w:val="101010"/>
          <w:spacing w:val="-2"/>
          <w:w w:val="100"/>
          <w:sz w:val="22"/>
          <w:szCs w:val="22"/>
        </w:rPr>
        <w:t>o</w:t>
      </w:r>
      <w:r>
        <w:rPr>
          <w:rFonts w:cs="Arial" w:hAnsi="Arial" w:eastAsia="Arial" w:ascii="Arial"/>
          <w:i/>
          <w:color w:val="101010"/>
          <w:spacing w:val="0"/>
          <w:w w:val="100"/>
          <w:sz w:val="22"/>
          <w:szCs w:val="22"/>
        </w:rPr>
        <w:t>b</w:t>
      </w:r>
      <w:r>
        <w:rPr>
          <w:rFonts w:cs="Arial" w:hAnsi="Arial" w:eastAsia="Arial" w:ascii="Arial"/>
          <w:i/>
          <w:color w:val="101010"/>
          <w:spacing w:val="2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101010"/>
          <w:spacing w:val="-17"/>
          <w:w w:val="91"/>
          <w:sz w:val="22"/>
          <w:szCs w:val="22"/>
        </w:rPr>
        <w:t>T</w:t>
      </w:r>
      <w:r>
        <w:rPr>
          <w:rFonts w:cs="Arial" w:hAnsi="Arial" w:eastAsia="Arial" w:ascii="Arial"/>
          <w:i/>
          <w:color w:val="101010"/>
          <w:spacing w:val="-1"/>
          <w:w w:val="121"/>
          <w:sz w:val="22"/>
          <w:szCs w:val="22"/>
        </w:rPr>
        <w:t>i</w:t>
      </w:r>
      <w:r>
        <w:rPr>
          <w:rFonts w:cs="Arial" w:hAnsi="Arial" w:eastAsia="Arial" w:ascii="Arial"/>
          <w:i/>
          <w:color w:val="101010"/>
          <w:spacing w:val="-7"/>
          <w:w w:val="137"/>
          <w:sz w:val="22"/>
          <w:szCs w:val="22"/>
        </w:rPr>
        <w:t>t</w:t>
      </w:r>
      <w:r>
        <w:rPr>
          <w:rFonts w:cs="Arial" w:hAnsi="Arial" w:eastAsia="Arial" w:ascii="Arial"/>
          <w:i/>
          <w:color w:val="101010"/>
          <w:spacing w:val="-1"/>
          <w:w w:val="121"/>
          <w:sz w:val="22"/>
          <w:szCs w:val="22"/>
        </w:rPr>
        <w:t>l</w:t>
      </w:r>
      <w:r>
        <w:rPr>
          <w:rFonts w:cs="Arial" w:hAnsi="Arial" w:eastAsia="Arial" w:ascii="Arial"/>
          <w:i/>
          <w:color w:val="101010"/>
          <w:spacing w:val="0"/>
          <w:w w:val="96"/>
          <w:sz w:val="22"/>
          <w:szCs w:val="22"/>
        </w:rPr>
        <w:t>e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  <w:ind w:left="1573"/>
      </w:pP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   </w:t>
      </w:r>
      <w:r>
        <w:rPr>
          <w:rFonts w:cs="Arial" w:hAnsi="Arial" w:eastAsia="Arial" w:ascii="Arial"/>
          <w:color w:val="101010"/>
          <w:spacing w:val="44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b</w:t>
      </w:r>
      <w:r>
        <w:rPr>
          <w:rFonts w:cs="Arial" w:hAnsi="Arial" w:eastAsia="Arial" w:ascii="Arial"/>
          <w:color w:val="101010"/>
          <w:spacing w:val="0"/>
          <w:w w:val="110"/>
          <w:sz w:val="22"/>
          <w:szCs w:val="22"/>
        </w:rPr>
        <w:t>il</w:t>
      </w:r>
      <w:r>
        <w:rPr>
          <w:rFonts w:cs="Arial" w:hAnsi="Arial" w:eastAsia="Arial" w:ascii="Arial"/>
          <w:color w:val="101010"/>
          <w:spacing w:val="-3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  <w:ind w:left="1573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23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3"/>
          <w:w w:val="126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08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108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5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 w:lineRule="exact" w:line="240"/>
        <w:ind w:left="1568"/>
      </w:pPr>
      <w:r>
        <w:rPr>
          <w:rFonts w:cs="Arial" w:hAnsi="Arial" w:eastAsia="Arial" w:ascii="Arial"/>
          <w:color w:val="101010"/>
          <w:spacing w:val="0"/>
          <w:w w:val="126"/>
          <w:position w:val="-1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position w:val="-1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27"/>
          <w:w w:val="126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3"/>
          <w:w w:val="126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93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2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6"/>
          <w:position w:val="-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4"/>
          <w:position w:val="-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2"/>
          <w:w w:val="160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80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6"/>
          <w:szCs w:val="16"/>
        </w:rPr>
        <w:jc w:val="left"/>
        <w:spacing w:before="2" w:lineRule="exact" w:line="160"/>
      </w:pPr>
      <w:r>
        <w:br w:type="column"/>
      </w:r>
      <w:r>
        <w:rPr>
          <w:sz w:val="16"/>
          <w:szCs w:val="1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center"/>
        <w:ind w:left="2872" w:right="2939"/>
      </w:pP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4"/>
          <w:szCs w:val="14"/>
        </w:rPr>
        <w:jc w:val="left"/>
        <w:spacing w:before="3" w:lineRule="exact" w:line="140"/>
      </w:pPr>
      <w:r>
        <w:rPr>
          <w:sz w:val="14"/>
          <w:szCs w:val="14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lineRule="auto" w:line="286"/>
        <w:ind w:left="101" w:right="936" w:hanging="101"/>
      </w:pPr>
      <w:r>
        <w:rPr>
          <w:rFonts w:cs="Times New Roman" w:hAnsi="Times New Roman" w:eastAsia="Times New Roman" w:ascii="Times New Roman"/>
          <w:b/>
          <w:color w:val="101010"/>
          <w:spacing w:val="-2"/>
          <w:w w:val="91"/>
          <w:sz w:val="22"/>
          <w:szCs w:val="22"/>
        </w:rPr>
        <w:t>(</w:t>
      </w:r>
      <w:r>
        <w:rPr>
          <w:rFonts w:cs="Times New Roman" w:hAnsi="Times New Roman" w:eastAsia="Times New Roman" w:ascii="Times New Roman"/>
          <w:b/>
          <w:color w:val="101010"/>
          <w:spacing w:val="-7"/>
          <w:w w:val="9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color w:val="101010"/>
          <w:spacing w:val="-1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i/>
          <w:color w:val="101010"/>
          <w:spacing w:val="16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cri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89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8"/>
          <w:sz w:val="22"/>
          <w:szCs w:val="22"/>
        </w:rPr>
        <w:t>tive</w:t>
      </w:r>
      <w:r>
        <w:rPr>
          <w:rFonts w:cs="Times New Roman" w:hAnsi="Times New Roman" w:eastAsia="Times New Roman" w:ascii="Times New Roman"/>
          <w:b/>
          <w:i/>
          <w:color w:val="101010"/>
          <w:spacing w:val="-3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7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-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8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j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7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rf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d.</w:t>
      </w:r>
      <w:r>
        <w:rPr>
          <w:rFonts w:cs="Times New Roman" w:hAnsi="Times New Roman" w:eastAsia="Times New Roman" w:ascii="Times New Roman"/>
          <w:b/>
          <w:i/>
          <w:color w:val="101010"/>
          <w:spacing w:val="41"/>
          <w:w w:val="100"/>
          <w:sz w:val="22"/>
          <w:szCs w:val="22"/>
        </w:rPr>
        <w:t> </w:t>
      </w:r>
      <w:r>
        <w:rPr>
          <w:rFonts w:cs="Arial" w:hAnsi="Arial" w:eastAsia="Arial" w:ascii="Arial"/>
          <w:i/>
          <w:color w:val="101010"/>
          <w:spacing w:val="-4"/>
          <w:w w:val="100"/>
          <w:sz w:val="18"/>
          <w:szCs w:val="18"/>
        </w:rPr>
        <w:t>I</w:t>
      </w:r>
      <w:r>
        <w:rPr>
          <w:rFonts w:cs="Arial" w:hAnsi="Arial" w:eastAsia="Arial" w:ascii="Arial"/>
          <w:i/>
          <w:color w:val="101010"/>
          <w:spacing w:val="0"/>
          <w:w w:val="100"/>
          <w:sz w:val="18"/>
          <w:szCs w:val="18"/>
        </w:rPr>
        <w:t>n</w:t>
      </w:r>
      <w:r>
        <w:rPr>
          <w:rFonts w:cs="Arial" w:hAnsi="Arial" w:eastAsia="Arial" w:ascii="Arial"/>
          <w:i/>
          <w:color w:val="101010"/>
          <w:spacing w:val="15"/>
          <w:w w:val="100"/>
          <w:sz w:val="18"/>
          <w:szCs w:val="18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5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5"/>
          <w:sz w:val="22"/>
          <w:szCs w:val="22"/>
        </w:rPr>
        <w:t>re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6"/>
        <w:ind w:left="106"/>
        <w:sectPr>
          <w:type w:val="continuous"/>
          <w:pgSz w:w="12240" w:h="15800"/>
          <w:pgMar w:top="640" w:bottom="280" w:left="280" w:right="700"/>
          <w:cols w:num="2" w:equalWidth="off">
            <w:col w:w="4099" w:space="733"/>
            <w:col w:w="6428"/>
          </w:cols>
        </w:sectPr>
      </w:pP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5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)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7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7"/>
        <w:ind w:left="488"/>
      </w:pPr>
      <w:r>
        <w:rPr>
          <w:rFonts w:cs="Arial" w:hAnsi="Arial" w:eastAsia="Arial" w:ascii="Arial"/>
          <w:b/>
          <w:color w:val="101010"/>
          <w:spacing w:val="1"/>
          <w:w w:val="69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p</w:t>
      </w:r>
      <w:r>
        <w:rPr>
          <w:rFonts w:cs="Arial" w:hAnsi="Arial" w:eastAsia="Arial" w:ascii="Arial"/>
          <w:b/>
          <w:color w:val="101010"/>
          <w:spacing w:val="0"/>
          <w:w w:val="93"/>
          <w:sz w:val="26"/>
          <w:szCs w:val="26"/>
        </w:rPr>
        <w:t>l</w:t>
      </w:r>
      <w:r>
        <w:rPr>
          <w:rFonts w:cs="Arial" w:hAnsi="Arial" w:eastAsia="Arial" w:ascii="Arial"/>
          <w:b/>
          <w:color w:val="101010"/>
          <w:spacing w:val="1"/>
          <w:w w:val="96"/>
          <w:sz w:val="26"/>
          <w:szCs w:val="26"/>
        </w:rPr>
        <w:t>o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y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87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0"/>
          <w:w w:val="121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1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1"/>
          <w:w w:val="74"/>
          <w:sz w:val="26"/>
          <w:szCs w:val="26"/>
        </w:rPr>
        <w:t>S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k</w:t>
      </w:r>
      <w:r>
        <w:rPr>
          <w:rFonts w:cs="Arial" w:hAnsi="Arial" w:eastAsia="Arial" w:ascii="Arial"/>
          <w:b/>
          <w:color w:val="101010"/>
          <w:spacing w:val="0"/>
          <w:w w:val="91"/>
          <w:sz w:val="26"/>
          <w:szCs w:val="26"/>
        </w:rPr>
        <w:t>ill</w:t>
      </w:r>
      <w:r>
        <w:rPr>
          <w:rFonts w:cs="Arial" w:hAnsi="Arial" w:eastAsia="Arial" w:ascii="Arial"/>
          <w:b/>
          <w:color w:val="101010"/>
          <w:spacing w:val="0"/>
          <w:w w:val="79"/>
          <w:sz w:val="26"/>
          <w:szCs w:val="2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31" w:lineRule="exact" w:line="240"/>
        <w:ind w:left="1213"/>
      </w:pPr>
      <w:r>
        <w:rPr>
          <w:rFonts w:cs="Arial" w:hAnsi="Arial" w:eastAsia="Arial" w:ascii="Arial"/>
          <w:color w:val="101010"/>
          <w:w w:val="79"/>
          <w:position w:val="-1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1"/>
          <w:w w:val="79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136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position w:val="-1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24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3"/>
          <w:w w:val="104"/>
          <w:position w:val="-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7"/>
          <w:position w:val="-1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52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0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5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00"/>
          <w:position w:val="-1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il</w:t>
      </w:r>
      <w:r>
        <w:rPr>
          <w:rFonts w:cs="Arial" w:hAnsi="Arial" w:eastAsia="Arial" w:ascii="Arial"/>
          <w:color w:val="101010"/>
          <w:spacing w:val="-3"/>
          <w:w w:val="100"/>
          <w:position w:val="-1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2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3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23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0"/>
          <w:w w:val="120"/>
          <w:position w:val="-1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2"/>
          <w:w w:val="12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7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87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52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position w:val="-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0"/>
          <w:w w:val="88"/>
          <w:position w:val="-1"/>
          <w:sz w:val="22"/>
          <w:szCs w:val="22"/>
        </w:rPr>
        <w:t>,</w:t>
      </w:r>
      <w:r>
        <w:rPr>
          <w:rFonts w:cs="Arial" w:hAnsi="Arial" w:eastAsia="Arial" w:ascii="Arial"/>
          <w:color w:val="101010"/>
          <w:spacing w:val="1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44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2"/>
          <w:w w:val="120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2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2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3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99"/>
          <w:position w:val="-1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13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7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11"/>
          <w:position w:val="-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5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33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2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101010"/>
          <w:spacing w:val="-1"/>
          <w:w w:val="88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101010"/>
          <w:spacing w:val="0"/>
          <w:w w:val="88"/>
          <w:position w:val="-1"/>
          <w:sz w:val="22"/>
          <w:szCs w:val="2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8"/>
          <w:szCs w:val="28"/>
        </w:rPr>
        <w:jc w:val="left"/>
        <w:spacing w:before="17" w:lineRule="exact" w:line="280"/>
        <w:sectPr>
          <w:type w:val="continuous"/>
          <w:pgSz w:w="12240" w:h="15800"/>
          <w:pgMar w:top="640" w:bottom="280" w:left="280" w:right="700"/>
        </w:sectPr>
      </w:pPr>
      <w:r>
        <w:rPr>
          <w:sz w:val="28"/>
          <w:szCs w:val="28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spacing w:before="24"/>
        <w:ind w:left="469"/>
      </w:pPr>
      <w:r>
        <w:rPr>
          <w:rFonts w:cs="Arial" w:hAnsi="Arial" w:eastAsia="Arial" w:ascii="Arial"/>
          <w:b/>
          <w:color w:val="101010"/>
          <w:w w:val="92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w w:val="93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93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v</w:t>
      </w:r>
      <w:r>
        <w:rPr>
          <w:rFonts w:cs="Arial" w:hAnsi="Arial" w:eastAsia="Arial" w:ascii="Arial"/>
          <w:b/>
          <w:color w:val="101010"/>
          <w:spacing w:val="1"/>
          <w:w w:val="79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133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79"/>
          <w:sz w:val="26"/>
          <w:szCs w:val="26"/>
        </w:rPr>
        <w:t>s</w:t>
      </w:r>
      <w:r>
        <w:rPr>
          <w:rFonts w:cs="Arial" w:hAnsi="Arial" w:eastAsia="Arial" w:ascii="Arial"/>
          <w:b/>
          <w:color w:val="101010"/>
          <w:spacing w:val="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101010"/>
          <w:spacing w:val="0"/>
          <w:w w:val="85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color w:val="101010"/>
          <w:spacing w:val="5"/>
          <w:w w:val="85"/>
          <w:sz w:val="28"/>
          <w:szCs w:val="28"/>
        </w:rPr>
        <w:t> </w:t>
      </w:r>
      <w:r>
        <w:rPr>
          <w:rFonts w:cs="Arial" w:hAnsi="Arial" w:eastAsia="Arial" w:ascii="Arial"/>
          <w:b/>
          <w:color w:val="101010"/>
          <w:spacing w:val="0"/>
          <w:w w:val="92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1"/>
          <w:w w:val="104"/>
          <w:sz w:val="26"/>
          <w:szCs w:val="26"/>
        </w:rPr>
        <w:t>w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1"/>
          <w:w w:val="90"/>
          <w:sz w:val="26"/>
          <w:szCs w:val="26"/>
        </w:rPr>
        <w:t>d</w:t>
      </w:r>
      <w:r>
        <w:rPr>
          <w:rFonts w:cs="Arial" w:hAnsi="Arial" w:eastAsia="Arial" w:ascii="Arial"/>
          <w:b/>
          <w:color w:val="101010"/>
          <w:spacing w:val="0"/>
          <w:w w:val="76"/>
          <w:sz w:val="26"/>
          <w:szCs w:val="2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0"/>
        <w:ind w:left="1213"/>
      </w:pPr>
      <w:r>
        <w:rPr>
          <w:rFonts w:cs="Arial" w:hAnsi="Arial" w:eastAsia="Arial" w:ascii="Arial"/>
          <w:color w:val="101010"/>
          <w:spacing w:val="-2"/>
          <w:w w:val="70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14"/>
          <w:sz w:val="22"/>
          <w:szCs w:val="22"/>
        </w:rPr>
        <w:t>x</w:t>
      </w:r>
      <w:r>
        <w:rPr>
          <w:rFonts w:cs="Arial" w:hAnsi="Arial" w:eastAsia="Arial" w:ascii="Arial"/>
          <w:color w:val="101010"/>
          <w:spacing w:val="-3"/>
          <w:w w:val="11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3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1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0"/>
          <w:w w:val="98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98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6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08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108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102"/>
          <w:sz w:val="22"/>
          <w:szCs w:val="22"/>
        </w:rPr>
        <w:t>y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42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52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4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27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6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10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1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06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05"/>
          <w:sz w:val="22"/>
          <w:szCs w:val="22"/>
        </w:rPr>
        <w:t>ts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0"/>
        <w:ind w:left="1208"/>
      </w:pPr>
      <w:r>
        <w:rPr>
          <w:rFonts w:cs="Arial" w:hAnsi="Arial" w:eastAsia="Arial" w:ascii="Arial"/>
          <w:color w:val="101010"/>
          <w:spacing w:val="-1"/>
          <w:w w:val="7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14"/>
          <w:sz w:val="22"/>
          <w:szCs w:val="22"/>
        </w:rPr>
        <w:t>x</w:t>
      </w:r>
      <w:r>
        <w:rPr>
          <w:rFonts w:cs="Arial" w:hAnsi="Arial" w:eastAsia="Arial" w:ascii="Arial"/>
          <w:color w:val="101010"/>
          <w:spacing w:val="-3"/>
          <w:w w:val="11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3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0"/>
          <w:w w:val="108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08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u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6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108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108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0"/>
          <w:w w:val="117"/>
          <w:sz w:val="22"/>
          <w:szCs w:val="22"/>
        </w:rPr>
        <w:t>ty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42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1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4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27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6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10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6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4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2"/>
          <w:szCs w:val="12"/>
        </w:rPr>
        <w:jc w:val="left"/>
        <w:spacing w:before="9" w:lineRule="exact" w:line="120"/>
      </w:pPr>
      <w:r>
        <w:rPr>
          <w:sz w:val="12"/>
          <w:szCs w:val="1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6"/>
          <w:szCs w:val="26"/>
        </w:rPr>
        <w:jc w:val="left"/>
        <w:ind w:left="474" w:right="-59"/>
      </w:pPr>
      <w:r>
        <w:rPr>
          <w:rFonts w:cs="Arial" w:hAnsi="Arial" w:eastAsia="Arial" w:ascii="Arial"/>
          <w:b/>
          <w:color w:val="101010"/>
          <w:spacing w:val="1"/>
          <w:w w:val="76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96"/>
          <w:sz w:val="26"/>
          <w:szCs w:val="26"/>
        </w:rPr>
        <w:t>o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2"/>
          <w:w w:val="101"/>
          <w:sz w:val="26"/>
          <w:szCs w:val="26"/>
        </w:rPr>
        <w:t>m</w:t>
      </w:r>
      <w:r>
        <w:rPr>
          <w:rFonts w:cs="Arial" w:hAnsi="Arial" w:eastAsia="Arial" w:ascii="Arial"/>
          <w:b/>
          <w:color w:val="101010"/>
          <w:spacing w:val="1"/>
          <w:w w:val="96"/>
          <w:sz w:val="26"/>
          <w:szCs w:val="26"/>
        </w:rPr>
        <w:t>u</w:t>
      </w:r>
      <w:r>
        <w:rPr>
          <w:rFonts w:cs="Arial" w:hAnsi="Arial" w:eastAsia="Arial" w:ascii="Arial"/>
          <w:b/>
          <w:color w:val="101010"/>
          <w:spacing w:val="1"/>
          <w:w w:val="93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0"/>
          <w:w w:val="93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101"/>
          <w:sz w:val="26"/>
          <w:szCs w:val="26"/>
        </w:rPr>
        <w:t>ty</w:t>
      </w:r>
      <w:r>
        <w:rPr>
          <w:rFonts w:cs="Arial" w:hAnsi="Arial" w:eastAsia="Arial" w:ascii="Arial"/>
          <w:b/>
          <w:color w:val="101010"/>
          <w:spacing w:val="2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1"/>
          <w:w w:val="88"/>
          <w:sz w:val="26"/>
          <w:szCs w:val="26"/>
        </w:rPr>
        <w:t>S</w:t>
      </w:r>
      <w:r>
        <w:rPr>
          <w:rFonts w:cs="Arial" w:hAnsi="Arial" w:eastAsia="Arial" w:ascii="Arial"/>
          <w:b/>
          <w:color w:val="101010"/>
          <w:spacing w:val="0"/>
          <w:w w:val="88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88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2"/>
          <w:w w:val="88"/>
          <w:sz w:val="26"/>
          <w:szCs w:val="26"/>
        </w:rPr>
        <w:t>v</w:t>
      </w:r>
      <w:r>
        <w:rPr>
          <w:rFonts w:cs="Arial" w:hAnsi="Arial" w:eastAsia="Arial" w:ascii="Arial"/>
          <w:b/>
          <w:color w:val="101010"/>
          <w:spacing w:val="1"/>
          <w:w w:val="88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88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0"/>
          <w:w w:val="88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26"/>
          <w:w w:val="88"/>
          <w:sz w:val="26"/>
          <w:szCs w:val="26"/>
        </w:rPr>
        <w:t> </w:t>
      </w:r>
      <w:r>
        <w:rPr>
          <w:rFonts w:cs="Arial" w:hAnsi="Arial" w:eastAsia="Arial" w:ascii="Arial"/>
          <w:color w:val="101010"/>
          <w:spacing w:val="1"/>
          <w:w w:val="77"/>
          <w:sz w:val="26"/>
          <w:szCs w:val="26"/>
        </w:rPr>
        <w:t>(</w:t>
      </w:r>
      <w:r>
        <w:rPr>
          <w:rFonts w:cs="Arial" w:hAnsi="Arial" w:eastAsia="Arial" w:ascii="Arial"/>
          <w:color w:val="101010"/>
          <w:spacing w:val="1"/>
          <w:w w:val="92"/>
          <w:sz w:val="26"/>
          <w:szCs w:val="26"/>
        </w:rPr>
        <w:t>a</w:t>
      </w:r>
      <w:r>
        <w:rPr>
          <w:rFonts w:cs="Arial" w:hAnsi="Arial" w:eastAsia="Arial" w:ascii="Arial"/>
          <w:color w:val="101010"/>
          <w:spacing w:val="2"/>
          <w:w w:val="98"/>
          <w:sz w:val="26"/>
          <w:szCs w:val="26"/>
        </w:rPr>
        <w:t>n</w:t>
      </w:r>
      <w:r>
        <w:rPr>
          <w:rFonts w:cs="Arial" w:hAnsi="Arial" w:eastAsia="Arial" w:ascii="Arial"/>
          <w:color w:val="101010"/>
          <w:spacing w:val="2"/>
          <w:w w:val="98"/>
          <w:sz w:val="26"/>
          <w:szCs w:val="26"/>
        </w:rPr>
        <w:t>d</w:t>
      </w:r>
      <w:r>
        <w:rPr>
          <w:rFonts w:cs="Arial" w:hAnsi="Arial" w:eastAsia="Arial" w:ascii="Arial"/>
          <w:color w:val="101010"/>
          <w:spacing w:val="1"/>
          <w:w w:val="165"/>
          <w:sz w:val="26"/>
          <w:szCs w:val="26"/>
        </w:rPr>
        <w:t>/</w:t>
      </w:r>
      <w:r>
        <w:rPr>
          <w:rFonts w:cs="Arial" w:hAnsi="Arial" w:eastAsia="Arial" w:ascii="Arial"/>
          <w:color w:val="101010"/>
          <w:spacing w:val="1"/>
          <w:w w:val="102"/>
          <w:sz w:val="26"/>
          <w:szCs w:val="26"/>
        </w:rPr>
        <w:t>o</w:t>
      </w:r>
      <w:r>
        <w:rPr>
          <w:rFonts w:cs="Arial" w:hAnsi="Arial" w:eastAsia="Arial" w:ascii="Arial"/>
          <w:color w:val="101010"/>
          <w:spacing w:val="1"/>
          <w:w w:val="115"/>
          <w:sz w:val="26"/>
          <w:szCs w:val="26"/>
        </w:rPr>
        <w:t>r</w:t>
      </w:r>
      <w:r>
        <w:rPr>
          <w:rFonts w:cs="Arial" w:hAnsi="Arial" w:eastAsia="Arial" w:ascii="Arial"/>
          <w:color w:val="101010"/>
          <w:spacing w:val="0"/>
          <w:w w:val="77"/>
          <w:sz w:val="26"/>
          <w:szCs w:val="26"/>
        </w:rPr>
        <w:t>)</w:t>
      </w:r>
      <w:r>
        <w:rPr>
          <w:rFonts w:cs="Arial" w:hAnsi="Arial" w:eastAsia="Arial" w:ascii="Arial"/>
          <w:color w:val="101010"/>
          <w:spacing w:val="5"/>
          <w:w w:val="100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0"/>
          <w:w w:val="97"/>
          <w:sz w:val="26"/>
          <w:szCs w:val="26"/>
        </w:rPr>
        <w:t>V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o</w:t>
      </w:r>
      <w:r>
        <w:rPr>
          <w:rFonts w:cs="Arial" w:hAnsi="Arial" w:eastAsia="Arial" w:ascii="Arial"/>
          <w:b/>
          <w:color w:val="101010"/>
          <w:spacing w:val="0"/>
          <w:w w:val="97"/>
          <w:sz w:val="26"/>
          <w:szCs w:val="26"/>
        </w:rPr>
        <w:t>l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u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n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97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1"/>
          <w:w w:val="97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97"/>
          <w:sz w:val="26"/>
          <w:szCs w:val="26"/>
        </w:rPr>
        <w:t>r</w:t>
      </w:r>
      <w:r>
        <w:rPr>
          <w:rFonts w:cs="Arial" w:hAnsi="Arial" w:eastAsia="Arial" w:ascii="Arial"/>
          <w:b/>
          <w:color w:val="101010"/>
          <w:spacing w:val="-5"/>
          <w:w w:val="97"/>
          <w:sz w:val="26"/>
          <w:szCs w:val="26"/>
        </w:rPr>
        <w:t> </w:t>
      </w:r>
      <w:r>
        <w:rPr>
          <w:rFonts w:cs="Arial" w:hAnsi="Arial" w:eastAsia="Arial" w:ascii="Arial"/>
          <w:b/>
          <w:color w:val="101010"/>
          <w:spacing w:val="0"/>
          <w:w w:val="92"/>
          <w:sz w:val="26"/>
          <w:szCs w:val="26"/>
        </w:rPr>
        <w:t>A</w:t>
      </w:r>
      <w:r>
        <w:rPr>
          <w:rFonts w:cs="Arial" w:hAnsi="Arial" w:eastAsia="Arial" w:ascii="Arial"/>
          <w:b/>
          <w:color w:val="101010"/>
          <w:spacing w:val="0"/>
          <w:w w:val="93"/>
          <w:sz w:val="26"/>
          <w:szCs w:val="26"/>
        </w:rPr>
        <w:t>c</w:t>
      </w:r>
      <w:r>
        <w:rPr>
          <w:rFonts w:cs="Arial" w:hAnsi="Arial" w:eastAsia="Arial" w:ascii="Arial"/>
          <w:b/>
          <w:color w:val="101010"/>
          <w:spacing w:val="1"/>
          <w:w w:val="93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86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1"/>
          <w:w w:val="99"/>
          <w:sz w:val="26"/>
          <w:szCs w:val="26"/>
        </w:rPr>
        <w:t>v</w:t>
      </w:r>
      <w:r>
        <w:rPr>
          <w:rFonts w:cs="Arial" w:hAnsi="Arial" w:eastAsia="Arial" w:ascii="Arial"/>
          <w:b/>
          <w:color w:val="101010"/>
          <w:spacing w:val="0"/>
          <w:w w:val="73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127"/>
          <w:sz w:val="26"/>
          <w:szCs w:val="26"/>
        </w:rPr>
        <w:t>t</w:t>
      </w:r>
      <w:r>
        <w:rPr>
          <w:rFonts w:cs="Arial" w:hAnsi="Arial" w:eastAsia="Arial" w:ascii="Arial"/>
          <w:b/>
          <w:color w:val="101010"/>
          <w:spacing w:val="0"/>
          <w:w w:val="93"/>
          <w:sz w:val="26"/>
          <w:szCs w:val="26"/>
        </w:rPr>
        <w:t>i</w:t>
      </w:r>
      <w:r>
        <w:rPr>
          <w:rFonts w:cs="Arial" w:hAnsi="Arial" w:eastAsia="Arial" w:ascii="Arial"/>
          <w:b/>
          <w:color w:val="101010"/>
          <w:spacing w:val="0"/>
          <w:w w:val="96"/>
          <w:sz w:val="26"/>
          <w:szCs w:val="26"/>
        </w:rPr>
        <w:t>e</w:t>
      </w:r>
      <w:r>
        <w:rPr>
          <w:rFonts w:cs="Arial" w:hAnsi="Arial" w:eastAsia="Arial" w:ascii="Arial"/>
          <w:b/>
          <w:color w:val="101010"/>
          <w:spacing w:val="0"/>
          <w:w w:val="76"/>
          <w:sz w:val="26"/>
          <w:szCs w:val="26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1"/>
        <w:ind w:left="1208"/>
      </w:pPr>
      <w:r>
        <w:rPr>
          <w:rFonts w:cs="Arial" w:hAnsi="Arial" w:eastAsia="Arial" w:ascii="Arial"/>
          <w:color w:val="101010"/>
          <w:spacing w:val="-2"/>
          <w:w w:val="88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z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5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42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52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06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5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4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  <w:ind w:left="1568"/>
      </w:pP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   </w:t>
      </w:r>
      <w:r>
        <w:rPr>
          <w:rFonts w:cs="Arial" w:hAnsi="Arial" w:eastAsia="Arial" w:ascii="Arial"/>
          <w:color w:val="101010"/>
          <w:spacing w:val="2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9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2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3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06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5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0"/>
        <w:ind w:left="1203"/>
      </w:pPr>
      <w:r>
        <w:rPr>
          <w:rFonts w:cs="Arial" w:hAnsi="Arial" w:eastAsia="Arial" w:ascii="Arial"/>
          <w:color w:val="101010"/>
          <w:spacing w:val="-2"/>
          <w:w w:val="9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2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3"/>
          <w:sz w:val="22"/>
          <w:szCs w:val="22"/>
        </w:rPr>
        <w:t>z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52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11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ind w:left="1568"/>
      </w:pP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26"/>
          <w:sz w:val="22"/>
          <w:szCs w:val="22"/>
        </w:rPr>
        <w:t>  </w:t>
      </w:r>
      <w:r>
        <w:rPr>
          <w:rFonts w:cs="Arial" w:hAnsi="Arial" w:eastAsia="Arial" w:ascii="Arial"/>
          <w:color w:val="101010"/>
          <w:spacing w:val="42"/>
          <w:w w:val="126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86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88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0"/>
          <w:w w:val="11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16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-1"/>
          <w:w w:val="11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9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1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52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0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l</w:t>
      </w:r>
      <w:r>
        <w:rPr>
          <w:rFonts w:cs="Arial" w:hAnsi="Arial" w:eastAsia="Arial" w:ascii="Arial"/>
          <w:color w:val="101010"/>
          <w:spacing w:val="-2"/>
          <w:w w:val="11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3"/>
          <w:w w:val="10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44"/>
          <w:sz w:val="22"/>
          <w:szCs w:val="22"/>
        </w:rPr>
        <w:t>t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 w:lineRule="exact" w:line="240"/>
        <w:ind w:left="1568"/>
      </w:pP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•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   </w:t>
      </w:r>
      <w:r>
        <w:rPr>
          <w:rFonts w:cs="Arial" w:hAnsi="Arial" w:eastAsia="Arial" w:ascii="Arial"/>
          <w:color w:val="101010"/>
          <w:spacing w:val="29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6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13"/>
          <w:position w:val="-1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1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26"/>
          <w:position w:val="-1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5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0"/>
          <w:w w:val="88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5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0"/>
          <w:w w:val="100"/>
          <w:position w:val="-1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3"/>
          <w:w w:val="100"/>
          <w:position w:val="-1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7"/>
          <w:position w:val="-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2"/>
          <w:w w:val="102"/>
          <w:position w:val="-1"/>
          <w:sz w:val="22"/>
          <w:szCs w:val="22"/>
        </w:rPr>
        <w:t>c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10"/>
          <w:position w:val="-1"/>
          <w:sz w:val="22"/>
          <w:szCs w:val="22"/>
        </w:rPr>
        <w:t>i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6"/>
          <w:position w:val="-1"/>
          <w:sz w:val="22"/>
          <w:szCs w:val="22"/>
        </w:rPr>
        <w:t>v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2"/>
          <w:w w:val="106"/>
          <w:position w:val="-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9"/>
          <w:position w:val="-1"/>
          <w:sz w:val="22"/>
          <w:szCs w:val="22"/>
        </w:rPr>
        <w:t>n</w:t>
      </w:r>
      <w:r>
        <w:rPr>
          <w:rFonts w:cs="Arial" w:hAnsi="Arial" w:eastAsia="Arial" w:ascii="Arial"/>
          <w:color w:val="101010"/>
          <w:spacing w:val="-1"/>
          <w:w w:val="144"/>
          <w:position w:val="-1"/>
          <w:sz w:val="22"/>
          <w:szCs w:val="22"/>
        </w:rPr>
        <w:t>t</w:t>
      </w:r>
      <w:r>
        <w:rPr>
          <w:rFonts w:cs="Arial" w:hAnsi="Arial" w:eastAsia="Arial" w:ascii="Arial"/>
          <w:color w:val="101010"/>
          <w:spacing w:val="0"/>
          <w:w w:val="80"/>
          <w:position w:val="-1"/>
          <w:sz w:val="22"/>
          <w:szCs w:val="22"/>
        </w:rPr>
        <w:t>s</w:t>
      </w:r>
      <w:r>
        <w:rPr>
          <w:rFonts w:cs="Arial" w:hAnsi="Arial" w:eastAsia="Arial" w:ascii="Arial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17"/>
          <w:szCs w:val="17"/>
        </w:rPr>
        <w:jc w:val="left"/>
        <w:spacing w:before="7" w:lineRule="exact" w:line="160"/>
      </w:pPr>
      <w:r>
        <w:br w:type="column"/>
      </w:r>
      <w:r>
        <w:rPr>
          <w:sz w:val="17"/>
          <w:szCs w:val="17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ind w:left="10"/>
      </w:pPr>
      <w:r>
        <w:rPr>
          <w:rFonts w:cs="Arial" w:hAnsi="Arial" w:eastAsia="Arial" w:ascii="Arial"/>
          <w:color w:val="101010"/>
          <w:spacing w:val="-2"/>
          <w:w w:val="83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0"/>
          <w:w w:val="8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1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2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15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91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7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7"/>
          <w:w w:val="127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3"/>
          <w:w w:val="10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9" w:lineRule="exact" w:line="240"/>
      </w:pPr>
      <w:r>
        <w:rPr>
          <w:sz w:val="24"/>
          <w:szCs w:val="24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ind w:left="5"/>
      </w:pPr>
      <w:r>
        <w:rPr>
          <w:rFonts w:cs="Arial" w:hAnsi="Arial" w:eastAsia="Arial" w:ascii="Arial"/>
          <w:color w:val="101010"/>
          <w:spacing w:val="-2"/>
          <w:w w:val="92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92"/>
          <w:sz w:val="22"/>
          <w:szCs w:val="22"/>
        </w:rPr>
        <w:t>rs</w:t>
      </w:r>
      <w:r>
        <w:rPr>
          <w:rFonts w:cs="Arial" w:hAnsi="Arial" w:eastAsia="Arial" w:ascii="Arial"/>
          <w:color w:val="101010"/>
          <w:spacing w:val="14"/>
          <w:w w:val="92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8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2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7"/>
          <w:w w:val="123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3"/>
          <w:w w:val="104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6"/>
          <w:szCs w:val="26"/>
        </w:rPr>
        <w:jc w:val="left"/>
        <w:spacing w:before="18" w:lineRule="exact" w:line="260"/>
      </w:pPr>
      <w:r>
        <w:rPr>
          <w:sz w:val="26"/>
          <w:szCs w:val="26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ind w:left="5"/>
      </w:pPr>
      <w:r>
        <w:rPr>
          <w:rFonts w:cs="Arial" w:hAnsi="Arial" w:eastAsia="Arial" w:ascii="Arial"/>
          <w:color w:val="101010"/>
          <w:spacing w:val="-2"/>
          <w:w w:val="92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92"/>
          <w:sz w:val="22"/>
          <w:szCs w:val="22"/>
        </w:rPr>
        <w:t>rs</w:t>
      </w:r>
      <w:r>
        <w:rPr>
          <w:rFonts w:cs="Arial" w:hAnsi="Arial" w:eastAsia="Arial" w:ascii="Arial"/>
          <w:color w:val="101010"/>
          <w:spacing w:val="14"/>
          <w:w w:val="92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1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85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1"/>
          <w:w w:val="87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7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10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7"/>
          <w:w w:val="123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3"/>
          <w:w w:val="10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5"/>
          <w:sz w:val="22"/>
          <w:szCs w:val="22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</w:pP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#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8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68"/>
          <w:sz w:val="22"/>
          <w:szCs w:val="22"/>
        </w:rPr>
        <w:t>/</w:t>
      </w:r>
      <w:r>
        <w:rPr>
          <w:rFonts w:cs="Arial" w:hAnsi="Arial" w:eastAsia="Arial" w:ascii="Arial"/>
          <w:color w:val="101010"/>
          <w:spacing w:val="-2"/>
          <w:w w:val="113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7"/>
          <w:sz w:val="22"/>
          <w:szCs w:val="22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</w:pPr>
      <w:r>
        <w:rPr>
          <w:rFonts w:cs="Arial" w:hAnsi="Arial" w:eastAsia="Arial" w:ascii="Arial"/>
          <w:color w:val="101010"/>
          <w:w w:val="107"/>
          <w:sz w:val="22"/>
          <w:szCs w:val="22"/>
        </w:rPr>
        <w:t>#</w:t>
      </w:r>
      <w:r>
        <w:rPr>
          <w:rFonts w:cs="Arial" w:hAnsi="Arial" w:eastAsia="Arial" w:ascii="Arial"/>
          <w:color w:val="101010"/>
          <w:spacing w:val="-3"/>
          <w:w w:val="107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-1"/>
          <w:w w:val="84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68"/>
          <w:sz w:val="22"/>
          <w:szCs w:val="22"/>
        </w:rPr>
        <w:t>/</w:t>
      </w:r>
      <w:r>
        <w:rPr>
          <w:rFonts w:cs="Arial" w:hAnsi="Arial" w:eastAsia="Arial" w:ascii="Arial"/>
          <w:color w:val="101010"/>
          <w:spacing w:val="-2"/>
          <w:w w:val="102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113"/>
          <w:sz w:val="22"/>
          <w:szCs w:val="22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0"/>
      </w:pPr>
      <w:r>
        <w:rPr>
          <w:rFonts w:cs="Arial" w:hAnsi="Arial" w:eastAsia="Arial" w:ascii="Arial"/>
          <w:color w:val="101010"/>
          <w:spacing w:val="-2"/>
          <w:w w:val="92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2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0"/>
          <w:w w:val="92"/>
          <w:sz w:val="22"/>
          <w:szCs w:val="22"/>
        </w:rPr>
        <w:t>rs</w:t>
      </w:r>
      <w:r>
        <w:rPr>
          <w:rFonts w:cs="Arial" w:hAnsi="Arial" w:eastAsia="Arial" w:ascii="Arial"/>
          <w:color w:val="101010"/>
          <w:spacing w:val="14"/>
          <w:w w:val="92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8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G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00"/>
          <w:sz w:val="22"/>
          <w:szCs w:val="22"/>
        </w:rPr>
        <w:t>a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d</w:t>
      </w:r>
      <w:r>
        <w:rPr>
          <w:rFonts w:cs="Arial" w:hAnsi="Arial" w:eastAsia="Arial" w:ascii="Arial"/>
          <w:color w:val="101010"/>
          <w:spacing w:val="-1"/>
          <w:w w:val="100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0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3"/>
          <w:w w:val="100"/>
          <w:sz w:val="22"/>
          <w:szCs w:val="22"/>
        </w:rPr>
        <w:t> </w:t>
      </w:r>
      <w:r>
        <w:rPr>
          <w:rFonts w:cs="Arial" w:hAnsi="Arial" w:eastAsia="Arial" w:ascii="Arial"/>
          <w:color w:val="101010"/>
          <w:spacing w:val="-1"/>
          <w:w w:val="76"/>
          <w:sz w:val="22"/>
          <w:szCs w:val="22"/>
        </w:rPr>
        <w:t>P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123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123"/>
          <w:sz w:val="22"/>
          <w:szCs w:val="22"/>
        </w:rPr>
        <w:t>f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o</w:t>
      </w:r>
      <w:r>
        <w:rPr>
          <w:rFonts w:cs="Arial" w:hAnsi="Arial" w:eastAsia="Arial" w:ascii="Arial"/>
          <w:color w:val="101010"/>
          <w:spacing w:val="-2"/>
          <w:w w:val="120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3"/>
          <w:w w:val="101"/>
          <w:sz w:val="22"/>
          <w:szCs w:val="22"/>
        </w:rPr>
        <w:t>m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9"/>
          <w:sz w:val="22"/>
          <w:szCs w:val="22"/>
        </w:rPr>
        <w:t>d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54"/>
      </w:pP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#</w:t>
      </w:r>
      <w:r>
        <w:rPr>
          <w:rFonts w:cs="Arial" w:hAnsi="Arial" w:eastAsia="Arial" w:ascii="Arial"/>
          <w:color w:val="101010"/>
          <w:spacing w:val="-1"/>
          <w:w w:val="99"/>
          <w:sz w:val="22"/>
          <w:szCs w:val="22"/>
        </w:rPr>
        <w:t>h</w:t>
      </w:r>
      <w:r>
        <w:rPr>
          <w:rFonts w:cs="Arial" w:hAnsi="Arial" w:eastAsia="Arial" w:ascii="Arial"/>
          <w:color w:val="101010"/>
          <w:spacing w:val="-1"/>
          <w:w w:val="126"/>
          <w:sz w:val="22"/>
          <w:szCs w:val="22"/>
        </w:rPr>
        <w:t>r</w:t>
      </w:r>
      <w:r>
        <w:rPr>
          <w:rFonts w:cs="Arial" w:hAnsi="Arial" w:eastAsia="Arial" w:ascii="Arial"/>
          <w:color w:val="101010"/>
          <w:spacing w:val="-2"/>
          <w:w w:val="8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68"/>
          <w:sz w:val="22"/>
          <w:szCs w:val="22"/>
        </w:rPr>
        <w:t>/</w:t>
      </w:r>
      <w:r>
        <w:rPr>
          <w:rFonts w:cs="Arial" w:hAnsi="Arial" w:eastAsia="Arial" w:ascii="Arial"/>
          <w:color w:val="101010"/>
          <w:spacing w:val="-2"/>
          <w:w w:val="113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0"/>
          <w:w w:val="93"/>
          <w:sz w:val="22"/>
          <w:szCs w:val="22"/>
        </w:rPr>
        <w:t>k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49"/>
        <w:sectPr>
          <w:type w:val="continuous"/>
          <w:pgSz w:w="12240" w:h="15800"/>
          <w:pgMar w:top="640" w:bottom="280" w:left="280" w:right="700"/>
          <w:cols w:num="2" w:equalWidth="off">
            <w:col w:w="6128" w:space="1584"/>
            <w:col w:w="3548"/>
          </w:cols>
        </w:sectPr>
      </w:pPr>
      <w:r>
        <w:rPr>
          <w:rFonts w:cs="Arial" w:hAnsi="Arial" w:eastAsia="Arial" w:ascii="Arial"/>
          <w:color w:val="101010"/>
          <w:w w:val="107"/>
          <w:sz w:val="22"/>
          <w:szCs w:val="22"/>
        </w:rPr>
        <w:t>#</w:t>
      </w:r>
      <w:r>
        <w:rPr>
          <w:rFonts w:cs="Arial" w:hAnsi="Arial" w:eastAsia="Arial" w:ascii="Arial"/>
          <w:color w:val="101010"/>
          <w:spacing w:val="-3"/>
          <w:w w:val="107"/>
          <w:sz w:val="22"/>
          <w:szCs w:val="22"/>
        </w:rPr>
        <w:t>w</w:t>
      </w:r>
      <w:r>
        <w:rPr>
          <w:rFonts w:cs="Arial" w:hAnsi="Arial" w:eastAsia="Arial" w:ascii="Arial"/>
          <w:color w:val="101010"/>
          <w:spacing w:val="-1"/>
          <w:w w:val="95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103"/>
          <w:sz w:val="22"/>
          <w:szCs w:val="22"/>
        </w:rPr>
        <w:t>e</w:t>
      </w:r>
      <w:r>
        <w:rPr>
          <w:rFonts w:cs="Arial" w:hAnsi="Arial" w:eastAsia="Arial" w:ascii="Arial"/>
          <w:color w:val="101010"/>
          <w:spacing w:val="-1"/>
          <w:w w:val="97"/>
          <w:sz w:val="22"/>
          <w:szCs w:val="22"/>
        </w:rPr>
        <w:t>k</w:t>
      </w:r>
      <w:r>
        <w:rPr>
          <w:rFonts w:cs="Arial" w:hAnsi="Arial" w:eastAsia="Arial" w:ascii="Arial"/>
          <w:color w:val="101010"/>
          <w:spacing w:val="-2"/>
          <w:w w:val="80"/>
          <w:sz w:val="22"/>
          <w:szCs w:val="22"/>
        </w:rPr>
        <w:t>s</w:t>
      </w:r>
      <w:r>
        <w:rPr>
          <w:rFonts w:cs="Arial" w:hAnsi="Arial" w:eastAsia="Arial" w:ascii="Arial"/>
          <w:color w:val="101010"/>
          <w:spacing w:val="-2"/>
          <w:w w:val="168"/>
          <w:sz w:val="22"/>
          <w:szCs w:val="22"/>
        </w:rPr>
        <w:t>/</w:t>
      </w:r>
      <w:r>
        <w:rPr>
          <w:rFonts w:cs="Arial" w:hAnsi="Arial" w:eastAsia="Arial" w:ascii="Arial"/>
          <w:color w:val="101010"/>
          <w:spacing w:val="-1"/>
          <w:w w:val="106"/>
          <w:sz w:val="22"/>
          <w:szCs w:val="22"/>
        </w:rPr>
        <w:t>y</w:t>
      </w:r>
      <w:r>
        <w:rPr>
          <w:rFonts w:cs="Arial" w:hAnsi="Arial" w:eastAsia="Arial" w:ascii="Arial"/>
          <w:color w:val="101010"/>
          <w:spacing w:val="0"/>
          <w:w w:val="113"/>
          <w:sz w:val="22"/>
          <w:szCs w:val="22"/>
        </w:rPr>
        <w:t>r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pict>
          <v:shape type="#_x0000_t75" style="position:absolute;margin-left:0pt;margin-top:0pt;width:612pt;height:790pt;mso-position-horizontal-relative:page;mso-position-vertical-relative:page;z-index:-774">
            <v:imagedata o:title="" r:id="rId7"/>
          </v:shape>
        </w:pict>
      </w: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4"/>
          <w:szCs w:val="24"/>
        </w:rPr>
        <w:jc w:val="left"/>
        <w:spacing w:before="4" w:lineRule="exact" w:line="240"/>
      </w:pPr>
      <w:r>
        <w:rPr>
          <w:sz w:val="24"/>
          <w:szCs w:val="2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left"/>
        <w:spacing w:before="36" w:lineRule="auto" w:line="234"/>
        <w:ind w:left="464" w:right="62" w:firstLine="14"/>
        <w:sectPr>
          <w:type w:val="continuous"/>
          <w:pgSz w:w="12240" w:h="15800"/>
          <w:pgMar w:top="640" w:bottom="280" w:left="280" w:right="700"/>
        </w:sectPr>
      </w:pP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7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1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5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18"/>
          <w:w w:val="153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ut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5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5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2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5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2"/>
          <w:w w:val="95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1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6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18"/>
          <w:w w:val="153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5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2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6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x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35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6"/>
          <w:w w:val="153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6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i/>
          <w:color w:val="101010"/>
          <w:spacing w:val="31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9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8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6"/>
          <w:w w:val="8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5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22"/>
          <w:w w:val="153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color w:val="101010"/>
          <w:spacing w:val="-4"/>
          <w:w w:val="8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color w:val="101010"/>
          <w:spacing w:val="-5"/>
          <w:w w:val="105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9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-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2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d.</w:t>
      </w:r>
      <w:r>
        <w:rPr>
          <w:rFonts w:cs="Times New Roman" w:hAnsi="Times New Roman" w:eastAsia="Times New Roman" w:ascii="Times New Roman"/>
          <w:b/>
          <w:i/>
          <w:color w:val="101010"/>
          <w:spacing w:val="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8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8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8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88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46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5"/>
          <w:w w:val="9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3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2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5"/>
          <w:w w:val="91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23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94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11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1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5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2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8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10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89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79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b/>
          <w:i/>
          <w:color w:val="101010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88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5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me</w:t>
      </w:r>
      <w:r>
        <w:rPr>
          <w:rFonts w:cs="Times New Roman" w:hAnsi="Times New Roman" w:eastAsia="Times New Roman" w:ascii="Times New Roman"/>
          <w:b/>
          <w:i/>
          <w:color w:val="101010"/>
          <w:spacing w:val="-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9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12"/>
          <w:w w:val="109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8"/>
          <w:sz w:val="22"/>
          <w:szCs w:val="22"/>
        </w:rPr>
        <w:t>rs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b/>
          <w:i/>
          <w:color w:val="101010"/>
          <w:spacing w:val="-24"/>
          <w:w w:val="62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18"/>
          <w:w w:val="146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1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2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2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96"/>
          <w:sz w:val="22"/>
          <w:szCs w:val="22"/>
        </w:rPr>
        <w:t>v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9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16"/>
          <w:w w:val="96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1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94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if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1"/>
          <w:w w:val="10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8"/>
          <w:sz w:val="22"/>
          <w:szCs w:val="22"/>
        </w:rPr>
        <w:t>at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8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12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93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z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he</w:t>
      </w:r>
      <w:r>
        <w:rPr>
          <w:rFonts w:cs="Times New Roman" w:hAnsi="Times New Roman" w:eastAsia="Times New Roman" w:ascii="Times New Roman"/>
          <w:b/>
          <w:i/>
          <w:color w:val="101010"/>
          <w:spacing w:val="-2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4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2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6"/>
          <w:sz w:val="22"/>
          <w:szCs w:val="22"/>
        </w:rPr>
        <w:t>--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3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i/>
          <w:color w:val="101010"/>
          <w:spacing w:val="0"/>
          <w:w w:val="101"/>
          <w:sz w:val="22"/>
          <w:szCs w:val="22"/>
        </w:rPr>
        <w:t>it</w:t>
      </w:r>
      <w:r>
        <w:rPr>
          <w:rFonts w:cs="Times New Roman" w:hAnsi="Times New Roman" w:eastAsia="Times New Roman" w:ascii="Times New Roman"/>
          <w:i/>
          <w:color w:val="101010"/>
          <w:spacing w:val="-2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7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7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53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b/>
          <w:i/>
          <w:color w:val="101010"/>
          <w:spacing w:val="-42"/>
          <w:w w:val="15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se</w:t>
      </w:r>
      <w:r>
        <w:rPr>
          <w:rFonts w:cs="Times New Roman" w:hAnsi="Times New Roman" w:eastAsia="Times New Roman" w:ascii="Times New Roman"/>
          <w:b/>
          <w:i/>
          <w:color w:val="101010"/>
          <w:spacing w:val="-17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cs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1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2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-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2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2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2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7"/>
          <w:sz w:val="22"/>
          <w:szCs w:val="22"/>
        </w:rPr>
        <w:t>at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7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2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color w:val="101010"/>
          <w:spacing w:val="-8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color w:val="101010"/>
          <w:spacing w:val="-15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3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12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88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8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4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3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3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3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0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 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9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2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st</w:t>
      </w:r>
      <w:r>
        <w:rPr>
          <w:rFonts w:cs="Times New Roman" w:hAnsi="Times New Roman" w:eastAsia="Times New Roman" w:ascii="Times New Roman"/>
          <w:b/>
          <w:i/>
          <w:color w:val="101010"/>
          <w:spacing w:val="-16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100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00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9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9"/>
          <w:sz w:val="22"/>
          <w:szCs w:val="22"/>
        </w:rPr>
        <w:t>rs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89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4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96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ks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5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2A2A2A"/>
          <w:spacing w:val="0"/>
          <w:w w:val="7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b/>
          <w:i/>
          <w:color w:val="2A2A2A"/>
          <w:spacing w:val="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2A2A2A"/>
          <w:spacing w:val="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1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u</w:t>
      </w:r>
      <w:r>
        <w:rPr>
          <w:rFonts w:cs="Times New Roman" w:hAnsi="Times New Roman" w:eastAsia="Times New Roman" w:ascii="Times New Roman"/>
          <w:b/>
          <w:i/>
          <w:color w:val="101010"/>
          <w:spacing w:val="-13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1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1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b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k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13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2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7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5"/>
          <w:w w:val="9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9"/>
          <w:w w:val="9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97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7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7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3"/>
          <w:w w:val="97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83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13"/>
          <w:w w:val="128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6"/>
          <w:sz w:val="22"/>
          <w:szCs w:val="22"/>
        </w:rPr>
        <w:t>f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m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6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6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6"/>
          <w:w w:val="96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3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2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2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5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2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6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7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3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1"/>
          <w:w w:val="97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7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9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b/>
          <w:i/>
          <w:color w:val="101010"/>
          <w:spacing w:val="-3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rt</w:t>
      </w:r>
      <w:r>
        <w:rPr>
          <w:rFonts w:cs="Times New Roman" w:hAnsi="Times New Roman" w:eastAsia="Times New Roman" w:ascii="Times New Roman"/>
          <w:b/>
          <w:i/>
          <w:color w:val="101010"/>
          <w:spacing w:val="-8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94"/>
          <w:sz w:val="22"/>
          <w:szCs w:val="22"/>
        </w:rPr>
        <w:t>l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c</w:t>
      </w:r>
      <w:r>
        <w:rPr>
          <w:rFonts w:cs="Times New Roman" w:hAnsi="Times New Roman" w:eastAsia="Times New Roman" w:ascii="Times New Roman"/>
          <w:b/>
          <w:i/>
          <w:color w:val="101010"/>
          <w:spacing w:val="-2"/>
          <w:w w:val="94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94"/>
          <w:sz w:val="22"/>
          <w:szCs w:val="22"/>
        </w:rPr>
        <w:t>i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94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94"/>
          <w:sz w:val="22"/>
          <w:szCs w:val="22"/>
        </w:rPr>
        <w:t>g</w:t>
      </w:r>
      <w:r>
        <w:rPr>
          <w:rFonts w:cs="Times New Roman" w:hAnsi="Times New Roman" w:eastAsia="Times New Roman" w:ascii="Times New Roman"/>
          <w:b/>
          <w:i/>
          <w:color w:val="101010"/>
          <w:spacing w:val="2"/>
          <w:w w:val="94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6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h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at</w:t>
      </w:r>
      <w:r>
        <w:rPr>
          <w:rFonts w:cs="Times New Roman" w:hAnsi="Times New Roman" w:eastAsia="Times New Roman" w:ascii="Times New Roman"/>
          <w:b/>
          <w:i/>
          <w:color w:val="101010"/>
          <w:spacing w:val="-4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0"/>
          <w:sz w:val="22"/>
          <w:szCs w:val="22"/>
        </w:rPr>
        <w:t>d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0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100"/>
          <w:sz w:val="22"/>
          <w:szCs w:val="22"/>
        </w:rPr>
        <w:t>a</w:t>
      </w:r>
      <w:r>
        <w:rPr>
          <w:rFonts w:cs="Times New Roman" w:hAnsi="Times New Roman" w:eastAsia="Times New Roman" w:ascii="Times New Roman"/>
          <w:b/>
          <w:i/>
          <w:color w:val="101010"/>
          <w:spacing w:val="-10"/>
          <w:w w:val="100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87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b/>
          <w:i/>
          <w:color w:val="101010"/>
          <w:spacing w:val="-1"/>
          <w:w w:val="106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b/>
          <w:i/>
          <w:color w:val="101010"/>
          <w:spacing w:val="-7"/>
          <w:w w:val="103"/>
          <w:sz w:val="22"/>
          <w:szCs w:val="22"/>
        </w:rPr>
        <w:t>w</w:t>
      </w:r>
      <w:r>
        <w:rPr>
          <w:rFonts w:cs="Times New Roman" w:hAnsi="Times New Roman" w:eastAsia="Times New Roman" w:ascii="Times New Roman"/>
          <w:b/>
          <w:i/>
          <w:color w:val="101010"/>
          <w:spacing w:val="0"/>
          <w:w w:val="71"/>
          <w:sz w:val="22"/>
          <w:szCs w:val="22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2"/>
          <w:szCs w:val="22"/>
        </w:rPr>
      </w:r>
    </w:p>
    <w:p>
      <w:pPr>
        <w:rPr>
          <w:rFonts w:cs="Arial" w:hAnsi="Arial" w:eastAsia="Arial" w:ascii="Arial"/>
          <w:sz w:val="22"/>
          <w:szCs w:val="22"/>
        </w:rPr>
        <w:jc w:val="left"/>
        <w:spacing w:before="81"/>
        <w:ind w:left="285" w:right="-53"/>
      </w:pPr>
      <w:r>
        <w:rPr>
          <w:rFonts w:cs="Arial" w:hAnsi="Arial" w:eastAsia="Arial" w:ascii="Arial"/>
          <w:b/>
          <w:color w:val="0B0B0B"/>
          <w:spacing w:val="0"/>
          <w:w w:val="87"/>
          <w:sz w:val="22"/>
          <w:szCs w:val="22"/>
        </w:rPr>
        <w:t>T</w:t>
      </w:r>
      <w:r>
        <w:rPr>
          <w:rFonts w:cs="Arial" w:hAnsi="Arial" w:eastAsia="Arial" w:ascii="Arial"/>
          <w:b/>
          <w:color w:val="0B0B0B"/>
          <w:spacing w:val="3"/>
          <w:w w:val="87"/>
          <w:sz w:val="22"/>
          <w:szCs w:val="22"/>
        </w:rPr>
        <w:t>h</w:t>
      </w:r>
      <w:r>
        <w:rPr>
          <w:rFonts w:cs="Arial" w:hAnsi="Arial" w:eastAsia="Arial" w:ascii="Arial"/>
          <w:b/>
          <w:color w:val="0B0B0B"/>
          <w:spacing w:val="1"/>
          <w:w w:val="87"/>
          <w:sz w:val="22"/>
          <w:szCs w:val="22"/>
        </w:rPr>
        <w:t>i</w:t>
      </w:r>
      <w:r>
        <w:rPr>
          <w:rFonts w:cs="Arial" w:hAnsi="Arial" w:eastAsia="Arial" w:ascii="Arial"/>
          <w:b/>
          <w:color w:val="0B0B0B"/>
          <w:spacing w:val="0"/>
          <w:w w:val="87"/>
          <w:sz w:val="22"/>
          <w:szCs w:val="22"/>
        </w:rPr>
        <w:t>s</w:t>
      </w:r>
      <w:r>
        <w:rPr>
          <w:rFonts w:cs="Arial" w:hAnsi="Arial" w:eastAsia="Arial" w:ascii="Arial"/>
          <w:b/>
          <w:color w:val="0B0B0B"/>
          <w:spacing w:val="40"/>
          <w:w w:val="87"/>
          <w:sz w:val="22"/>
          <w:szCs w:val="22"/>
        </w:rPr>
        <w:t> </w:t>
      </w:r>
      <w:r>
        <w:rPr>
          <w:rFonts w:cs="Arial" w:hAnsi="Arial" w:eastAsia="Arial" w:ascii="Arial"/>
          <w:b/>
          <w:color w:val="0B0B0B"/>
          <w:spacing w:val="0"/>
          <w:w w:val="87"/>
          <w:sz w:val="22"/>
          <w:szCs w:val="22"/>
        </w:rPr>
        <w:t>i</w:t>
      </w:r>
      <w:r>
        <w:rPr>
          <w:rFonts w:cs="Arial" w:hAnsi="Arial" w:eastAsia="Arial" w:ascii="Arial"/>
          <w:b/>
          <w:color w:val="0B0B0B"/>
          <w:spacing w:val="0"/>
          <w:w w:val="87"/>
          <w:sz w:val="22"/>
          <w:szCs w:val="22"/>
        </w:rPr>
        <w:t>s</w:t>
      </w:r>
      <w:r>
        <w:rPr>
          <w:rFonts w:cs="Arial" w:hAnsi="Arial" w:eastAsia="Arial" w:ascii="Arial"/>
          <w:b/>
          <w:color w:val="0B0B0B"/>
          <w:spacing w:val="13"/>
          <w:w w:val="87"/>
          <w:sz w:val="22"/>
          <w:szCs w:val="22"/>
        </w:rPr>
        <w:t> </w:t>
      </w:r>
      <w:r>
        <w:rPr>
          <w:rFonts w:cs="Arial" w:hAnsi="Arial" w:eastAsia="Arial" w:ascii="Arial"/>
          <w:b/>
          <w:color w:val="0B0B0B"/>
          <w:spacing w:val="0"/>
          <w:w w:val="100"/>
          <w:sz w:val="22"/>
          <w:szCs w:val="22"/>
        </w:rPr>
        <w:t>an</w:t>
      </w:r>
      <w:r>
        <w:rPr>
          <w:rFonts w:cs="Arial" w:hAnsi="Arial" w:eastAsia="Arial" w:ascii="Arial"/>
          <w:b/>
          <w:color w:val="0B0B0B"/>
          <w:spacing w:val="-6"/>
          <w:w w:val="100"/>
          <w:sz w:val="22"/>
          <w:szCs w:val="22"/>
        </w:rPr>
        <w:t> </w:t>
      </w:r>
      <w:r>
        <w:rPr>
          <w:rFonts w:cs="Arial" w:hAnsi="Arial" w:eastAsia="Arial" w:ascii="Arial"/>
          <w:b/>
          <w:color w:val="0B0B0B"/>
          <w:spacing w:val="2"/>
          <w:w w:val="85"/>
          <w:sz w:val="22"/>
          <w:szCs w:val="22"/>
        </w:rPr>
        <w:t>e</w:t>
      </w:r>
      <w:r>
        <w:rPr>
          <w:rFonts w:cs="Arial" w:hAnsi="Arial" w:eastAsia="Arial" w:ascii="Arial"/>
          <w:b/>
          <w:color w:val="0B0B0B"/>
          <w:spacing w:val="0"/>
          <w:w w:val="91"/>
          <w:sz w:val="22"/>
          <w:szCs w:val="22"/>
        </w:rPr>
        <w:t>x</w:t>
      </w:r>
      <w:r>
        <w:rPr>
          <w:rFonts w:cs="Arial" w:hAnsi="Arial" w:eastAsia="Arial" w:ascii="Arial"/>
          <w:b/>
          <w:color w:val="0B0B0B"/>
          <w:spacing w:val="3"/>
          <w:w w:val="91"/>
          <w:sz w:val="22"/>
          <w:szCs w:val="22"/>
        </w:rPr>
        <w:t>a</w:t>
      </w:r>
      <w:r>
        <w:rPr>
          <w:rFonts w:cs="Arial" w:hAnsi="Arial" w:eastAsia="Arial" w:ascii="Arial"/>
          <w:b/>
          <w:color w:val="0B0B0B"/>
          <w:spacing w:val="4"/>
          <w:w w:val="89"/>
          <w:sz w:val="22"/>
          <w:szCs w:val="22"/>
        </w:rPr>
        <w:t>m</w:t>
      </w:r>
      <w:r>
        <w:rPr>
          <w:rFonts w:cs="Arial" w:hAnsi="Arial" w:eastAsia="Arial" w:ascii="Arial"/>
          <w:b/>
          <w:color w:val="0B0B0B"/>
          <w:spacing w:val="2"/>
          <w:w w:val="88"/>
          <w:sz w:val="22"/>
          <w:szCs w:val="22"/>
        </w:rPr>
        <w:t>p</w:t>
      </w:r>
      <w:r>
        <w:rPr>
          <w:rFonts w:cs="Arial" w:hAnsi="Arial" w:eastAsia="Arial" w:ascii="Arial"/>
          <w:b/>
          <w:color w:val="0B0B0B"/>
          <w:spacing w:val="1"/>
          <w:w w:val="93"/>
          <w:sz w:val="22"/>
          <w:szCs w:val="22"/>
        </w:rPr>
        <w:t>l</w:t>
      </w:r>
      <w:r>
        <w:rPr>
          <w:rFonts w:cs="Arial" w:hAnsi="Arial" w:eastAsia="Arial" w:ascii="Arial"/>
          <w:b/>
          <w:color w:val="0B0B0B"/>
          <w:spacing w:val="1"/>
          <w:w w:val="93"/>
          <w:sz w:val="22"/>
          <w:szCs w:val="22"/>
        </w:rPr>
        <w:t>e</w:t>
      </w:r>
      <w:r>
        <w:rPr>
          <w:rFonts w:cs="Arial" w:hAnsi="Arial" w:eastAsia="Arial" w:ascii="Arial"/>
          <w:b/>
          <w:color w:val="0B0B0B"/>
          <w:spacing w:val="0"/>
          <w:w w:val="85"/>
          <w:sz w:val="22"/>
          <w:szCs w:val="22"/>
        </w:rPr>
        <w:t>.</w:t>
      </w:r>
      <w:r>
        <w:rPr>
          <w:rFonts w:cs="Arial" w:hAnsi="Arial" w:eastAsia="Arial" w:ascii="Arial"/>
          <w:color w:val="000000"/>
          <w:spacing w:val="0"/>
          <w:w w:val="100"/>
          <w:sz w:val="22"/>
          <w:szCs w:val="22"/>
        </w:rPr>
      </w:r>
    </w:p>
    <w:p>
      <w:pPr>
        <w:rPr>
          <w:sz w:val="10"/>
          <w:szCs w:val="10"/>
        </w:rPr>
        <w:jc w:val="left"/>
        <w:spacing w:before="9" w:lineRule="exact" w:line="100"/>
      </w:pPr>
      <w:r>
        <w:br w:type="column"/>
      </w: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44"/>
          <w:szCs w:val="44"/>
        </w:rPr>
        <w:jc w:val="center"/>
        <w:ind w:left="2237" w:right="4338"/>
      </w:pPr>
      <w:r>
        <w:rPr>
          <w:rFonts w:cs="Times New Roman" w:hAnsi="Times New Roman" w:eastAsia="Times New Roman" w:ascii="Times New Roman"/>
          <w:b/>
          <w:color w:val="0B0B0B"/>
          <w:spacing w:val="4"/>
          <w:w w:val="79"/>
          <w:sz w:val="44"/>
          <w:szCs w:val="44"/>
        </w:rPr>
        <w:t>J</w:t>
      </w:r>
      <w:r>
        <w:rPr>
          <w:rFonts w:cs="Times New Roman" w:hAnsi="Times New Roman" w:eastAsia="Times New Roman" w:ascii="Times New Roman"/>
          <w:b/>
          <w:color w:val="0B0B0B"/>
          <w:spacing w:val="5"/>
          <w:w w:val="109"/>
          <w:sz w:val="44"/>
          <w:szCs w:val="44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28"/>
          <w:w w:val="100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4"/>
          <w:w w:val="100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b/>
          <w:color w:val="1D1D1D"/>
          <w:spacing w:val="0"/>
          <w:w w:val="100"/>
          <w:sz w:val="44"/>
          <w:szCs w:val="44"/>
        </w:rPr>
        <w:t>.</w:t>
      </w:r>
      <w:r>
        <w:rPr>
          <w:rFonts w:cs="Times New Roman" w:hAnsi="Times New Roman" w:eastAsia="Times New Roman" w:ascii="Times New Roman"/>
          <w:b/>
          <w:color w:val="1D1D1D"/>
          <w:spacing w:val="-18"/>
          <w:w w:val="100"/>
          <w:sz w:val="44"/>
          <w:szCs w:val="44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5"/>
          <w:w w:val="96"/>
          <w:sz w:val="44"/>
          <w:szCs w:val="44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44"/>
          <w:szCs w:val="44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10"/>
          <w:sz w:val="44"/>
          <w:szCs w:val="44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5"/>
          <w:w w:val="108"/>
          <w:sz w:val="44"/>
          <w:szCs w:val="44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4"/>
          <w:w w:val="109"/>
          <w:sz w:val="44"/>
          <w:szCs w:val="44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4"/>
          <w:w w:val="110"/>
          <w:sz w:val="44"/>
          <w:szCs w:val="44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44"/>
          <w:szCs w:val="44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44"/>
          <w:szCs w:val="44"/>
        </w:rPr>
      </w:r>
    </w:p>
    <w:p>
      <w:pPr>
        <w:rPr>
          <w:rFonts w:cs="Times New Roman" w:hAnsi="Times New Roman" w:eastAsia="Times New Roman" w:ascii="Times New Roman"/>
          <w:sz w:val="22"/>
          <w:szCs w:val="22"/>
        </w:rPr>
        <w:jc w:val="center"/>
        <w:spacing w:before="16" w:lineRule="exact" w:line="240"/>
        <w:ind w:left="-37" w:right="2060"/>
        <w:sectPr>
          <w:pgSz w:w="12180" w:h="15760"/>
          <w:pgMar w:top="240" w:bottom="280" w:left="320" w:right="140"/>
          <w:cols w:num="2" w:equalWidth="off">
            <w:col w:w="2166" w:space="15"/>
            <w:col w:w="9539"/>
          </w:cols>
        </w:sectPr>
      </w:pP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0</w:t>
      </w:r>
      <w:r>
        <w:rPr>
          <w:rFonts w:cs="Times New Roman" w:hAnsi="Times New Roman" w:eastAsia="Times New Roman" w:ascii="Times New Roman"/>
          <w:color w:val="0B0B0B"/>
          <w:spacing w:val="-12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Y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ur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B0B0B"/>
          <w:spacing w:val="5"/>
          <w:w w:val="100"/>
          <w:position w:val="-1"/>
          <w:sz w:val="22"/>
          <w:szCs w:val="22"/>
        </w:rPr>
        <w:t>r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position w:val="-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position w:val="-1"/>
          <w:sz w:val="22"/>
          <w:szCs w:val="22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position w:val="-1"/>
          <w:sz w:val="22"/>
          <w:szCs w:val="22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,</w:t>
      </w:r>
      <w:r>
        <w:rPr>
          <w:rFonts w:cs="Times New Roman" w:hAnsi="Times New Roman" w:eastAsia="Times New Roman" w:ascii="Times New Roman"/>
          <w:color w:val="0B0B0B"/>
          <w:spacing w:val="36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position w:val="-1"/>
          <w:sz w:val="22"/>
          <w:szCs w:val="22"/>
        </w:rPr>
        <w:t>S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ri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position w:val="-1"/>
          <w:sz w:val="22"/>
          <w:szCs w:val="22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g,</w:t>
      </w:r>
      <w:r>
        <w:rPr>
          <w:rFonts w:cs="Times New Roman" w:hAnsi="Times New Roman" w:eastAsia="Times New Roman" w:ascii="Times New Roman"/>
          <w:color w:val="0B0B0B"/>
          <w:spacing w:val="54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TX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position w:val="-1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3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7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9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0B0B0B"/>
          <w:spacing w:val="26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2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position w:val="-1"/>
          <w:sz w:val="22"/>
          <w:szCs w:val="22"/>
        </w:rPr>
        <w:t>8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position w:val="-1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position w:val="-1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position w:val="-1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5</w:t>
      </w:r>
      <w:r>
        <w:rPr>
          <w:rFonts w:cs="Times New Roman" w:hAnsi="Times New Roman" w:eastAsia="Times New Roman" w:ascii="Times New Roman"/>
          <w:color w:val="0B0B0B"/>
          <w:spacing w:val="6"/>
          <w:w w:val="100"/>
          <w:position w:val="-1"/>
          <w:sz w:val="22"/>
          <w:szCs w:val="22"/>
        </w:rPr>
        <w:t>-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position w:val="-1"/>
          <w:sz w:val="22"/>
          <w:szCs w:val="22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234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position w:val="-1"/>
          <w:sz w:val="22"/>
          <w:szCs w:val="22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2"/>
          <w:szCs w:val="22"/>
        </w:rPr>
        <w:t>•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position w:val="-1"/>
          <w:sz w:val="22"/>
          <w:szCs w:val="22"/>
        </w:rPr>
        <w:t> </w:t>
      </w:r>
      <w:hyperlink r:id="rId8">
        <w:r>
          <w:rPr>
            <w:rFonts w:cs="Times New Roman" w:hAnsi="Times New Roman" w:eastAsia="Times New Roman" w:ascii="Times New Roman"/>
            <w:color w:val="0B0B0B"/>
            <w:spacing w:val="2"/>
            <w:w w:val="99"/>
            <w:position w:val="-1"/>
            <w:sz w:val="22"/>
            <w:szCs w:val="22"/>
          </w:rPr>
          <w:t>j</w:t>
        </w:r>
        <w:r>
          <w:rPr>
            <w:rFonts w:cs="Times New Roman" w:hAnsi="Times New Roman" w:eastAsia="Times New Roman" w:ascii="Times New Roman"/>
            <w:color w:val="0B0B0B"/>
            <w:spacing w:val="4"/>
            <w:w w:val="110"/>
            <w:position w:val="-1"/>
            <w:sz w:val="22"/>
            <w:szCs w:val="22"/>
          </w:rPr>
          <w:t>o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10"/>
            <w:position w:val="-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0"/>
            <w:position w:val="-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9"/>
            <w:position w:val="-1"/>
            <w:sz w:val="22"/>
            <w:szCs w:val="22"/>
          </w:rPr>
          <w:t>s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17"/>
            <w:position w:val="-1"/>
            <w:sz w:val="22"/>
            <w:szCs w:val="22"/>
          </w:rPr>
          <w:t>t</w:t>
        </w:r>
        <w:r>
          <w:rPr>
            <w:rFonts w:cs="Times New Roman" w:hAnsi="Times New Roman" w:eastAsia="Times New Roman" w:ascii="Times New Roman"/>
            <w:color w:val="0B0B0B"/>
            <w:spacing w:val="6"/>
            <w:w w:val="117"/>
            <w:position w:val="-1"/>
            <w:sz w:val="22"/>
            <w:szCs w:val="22"/>
          </w:rPr>
          <w:t>u</w:t>
        </w:r>
        <w:r>
          <w:rPr>
            <w:rFonts w:cs="Times New Roman" w:hAnsi="Times New Roman" w:eastAsia="Times New Roman" w:ascii="Times New Roman"/>
            <w:color w:val="0B0B0B"/>
            <w:spacing w:val="5"/>
            <w:w w:val="118"/>
            <w:position w:val="-1"/>
            <w:sz w:val="22"/>
            <w:szCs w:val="22"/>
          </w:rPr>
          <w:t>d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12"/>
            <w:position w:val="-1"/>
            <w:sz w:val="22"/>
            <w:szCs w:val="22"/>
          </w:rPr>
          <w:t>e</w:t>
        </w:r>
        <w:r>
          <w:rPr>
            <w:rFonts w:cs="Times New Roman" w:hAnsi="Times New Roman" w:eastAsia="Times New Roman" w:ascii="Times New Roman"/>
            <w:color w:val="0B0B0B"/>
            <w:spacing w:val="8"/>
            <w:w w:val="112"/>
            <w:position w:val="-1"/>
            <w:sz w:val="22"/>
            <w:szCs w:val="22"/>
          </w:rPr>
          <w:t>n</w:t>
        </w:r>
        <w:r>
          <w:rPr>
            <w:rFonts w:cs="Times New Roman" w:hAnsi="Times New Roman" w:eastAsia="Times New Roman" w:ascii="Times New Roman"/>
            <w:color w:val="0B0B0B"/>
            <w:spacing w:val="0"/>
            <w:w w:val="86"/>
            <w:position w:val="-1"/>
            <w:sz w:val="22"/>
            <w:szCs w:val="22"/>
          </w:rPr>
          <w:t>t</w:t>
        </w:r>
        <w:r>
          <w:rPr>
            <w:rFonts w:cs="Times New Roman" w:hAnsi="Times New Roman" w:eastAsia="Times New Roman" w:ascii="Times New Roman"/>
            <w:color w:val="0B0B0B"/>
            <w:spacing w:val="9"/>
            <w:w w:val="86"/>
            <w:position w:val="-1"/>
            <w:sz w:val="22"/>
            <w:szCs w:val="22"/>
          </w:rPr>
          <w:t>@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10"/>
            <w:position w:val="-1"/>
            <w:sz w:val="22"/>
            <w:szCs w:val="22"/>
          </w:rPr>
          <w:t>gmai</w:t>
        </w:r>
        <w:r>
          <w:rPr>
            <w:rFonts w:cs="Times New Roman" w:hAnsi="Times New Roman" w:eastAsia="Times New Roman" w:ascii="Times New Roman"/>
            <w:color w:val="0B0B0B"/>
            <w:spacing w:val="16"/>
            <w:w w:val="110"/>
            <w:position w:val="-1"/>
            <w:sz w:val="22"/>
            <w:szCs w:val="22"/>
          </w:rPr>
          <w:t>l</w:t>
        </w:r>
        <w:r>
          <w:rPr>
            <w:rFonts w:cs="Times New Roman" w:hAnsi="Times New Roman" w:eastAsia="Times New Roman" w:ascii="Times New Roman"/>
            <w:color w:val="0B0B0B"/>
            <w:spacing w:val="1"/>
            <w:w w:val="76"/>
            <w:position w:val="-1"/>
            <w:sz w:val="22"/>
            <w:szCs w:val="22"/>
          </w:rPr>
          <w:t>.</w:t>
        </w:r>
        <w:r>
          <w:rPr>
            <w:rFonts w:cs="Times New Roman" w:hAnsi="Times New Roman" w:eastAsia="Times New Roman" w:ascii="Times New Roman"/>
            <w:color w:val="0B0B0B"/>
            <w:spacing w:val="3"/>
            <w:w w:val="105"/>
            <w:position w:val="-1"/>
            <w:sz w:val="22"/>
            <w:szCs w:val="22"/>
          </w:rPr>
          <w:t>c</w:t>
        </w:r>
        <w:r>
          <w:rPr>
            <w:rFonts w:cs="Times New Roman" w:hAnsi="Times New Roman" w:eastAsia="Times New Roman" w:ascii="Times New Roman"/>
            <w:color w:val="0B0B0B"/>
            <w:spacing w:val="4"/>
            <w:w w:val="101"/>
            <w:position w:val="-1"/>
            <w:sz w:val="22"/>
            <w:szCs w:val="22"/>
          </w:rPr>
          <w:t>o</w:t>
        </w:r>
        <w:r>
          <w:rPr>
            <w:rFonts w:cs="Times New Roman" w:hAnsi="Times New Roman" w:eastAsia="Times New Roman" w:ascii="Times New Roman"/>
            <w:color w:val="0B0B0B"/>
            <w:spacing w:val="0"/>
            <w:w w:val="114"/>
            <w:position w:val="-1"/>
            <w:sz w:val="22"/>
            <w:szCs w:val="22"/>
          </w:rPr>
          <w:t>m</w:t>
        </w:r>
      </w:hyperlink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2"/>
          <w:szCs w:val="22"/>
        </w:rPr>
      </w:r>
    </w:p>
    <w:p>
      <w:pPr>
        <w:rPr>
          <w:sz w:val="26"/>
          <w:szCs w:val="26"/>
        </w:rPr>
        <w:jc w:val="left"/>
        <w:spacing w:before="2" w:lineRule="exact" w:line="260"/>
        <w:sectPr>
          <w:type w:val="continuous"/>
          <w:pgSz w:w="12180" w:h="15760"/>
          <w:pgMar w:top="640" w:bottom="280" w:left="320" w:right="140"/>
        </w:sectPr>
      </w:pPr>
      <w:r>
        <w:rPr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36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93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5"/>
          <w:w w:val="108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5"/>
          <w:w w:val="103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6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6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7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4"/>
        <w:ind w:left="861"/>
      </w:pPr>
      <w:r>
        <w:rPr>
          <w:rFonts w:cs="Times New Roman" w:hAnsi="Times New Roman" w:eastAsia="Times New Roman" w:ascii="Times New Roman"/>
          <w:color w:val="0B0B0B"/>
          <w:spacing w:val="-1"/>
          <w:w w:val="94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9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1"/>
          <w:w w:val="9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/>
        <w:ind w:left="856" w:right="-65"/>
      </w:pPr>
      <w:r>
        <w:rPr>
          <w:rFonts w:cs="Times New Roman" w:hAnsi="Times New Roman" w:eastAsia="Times New Roman" w:ascii="Times New Roman"/>
          <w:color w:val="0B0B0B"/>
          <w:spacing w:val="-3"/>
          <w:w w:val="96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67"/>
          <w:sz w:val="26"/>
          <w:szCs w:val="26"/>
        </w:rPr>
        <w:t>: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3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B0B0B"/>
          <w:spacing w:val="-1"/>
          <w:w w:val="75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B0B0B"/>
          <w:spacing w:val="-1"/>
          <w:w w:val="93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26"/>
          <w:szCs w:val="26"/>
        </w:rPr>
        <w:t>34</w:t>
      </w:r>
      <w:r>
        <w:rPr>
          <w:rFonts w:cs="Times New Roman" w:hAnsi="Times New Roman" w:eastAsia="Times New Roman" w:ascii="Times New Roman"/>
          <w:color w:val="0B0B0B"/>
          <w:spacing w:val="-1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B0B0B"/>
          <w:spacing w:val="-1"/>
          <w:w w:val="75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56"/>
      </w:pPr>
      <w:r>
        <w:rPr>
          <w:rFonts w:cs="Times New Roman" w:hAnsi="Times New Roman" w:eastAsia="Times New Roman" w:ascii="Times New Roman"/>
          <w:color w:val="0B0B0B"/>
          <w:spacing w:val="4"/>
          <w:w w:val="106"/>
          <w:position w:val="-1"/>
          <w:sz w:val="24"/>
          <w:szCs w:val="24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position w:val="-1"/>
          <w:sz w:val="24"/>
          <w:szCs w:val="24"/>
        </w:rPr>
        <w:t>C</w:t>
      </w:r>
      <w:r>
        <w:rPr>
          <w:rFonts w:cs="Times New Roman" w:hAnsi="Times New Roman" w:eastAsia="Times New Roman" w:ascii="Times New Roman"/>
          <w:color w:val="0B0B0B"/>
          <w:spacing w:val="6"/>
          <w:w w:val="103"/>
          <w:position w:val="-1"/>
          <w:sz w:val="24"/>
          <w:szCs w:val="24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71"/>
          <w:position w:val="-1"/>
          <w:sz w:val="24"/>
          <w:szCs w:val="24"/>
        </w:rPr>
        <w:t>: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position w:val="-1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position w:val="-1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15"/>
          <w:szCs w:val="15"/>
        </w:rPr>
        <w:jc w:val="left"/>
        <w:spacing w:before="5" w:lineRule="exact" w:line="140"/>
      </w:pPr>
      <w:r>
        <w:br w:type="column"/>
      </w:r>
      <w:r>
        <w:rPr>
          <w:sz w:val="15"/>
          <w:szCs w:val="15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</w:pPr>
      <w:r>
        <w:rPr>
          <w:rFonts w:cs="Times New Roman" w:hAnsi="Times New Roman" w:eastAsia="Times New Roman" w:ascii="Times New Roman"/>
          <w:color w:val="0B0B0B"/>
          <w:spacing w:val="-6"/>
          <w:w w:val="94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26"/>
          <w:szCs w:val="26"/>
        </w:rPr>
        <w:t>ri</w:t>
      </w:r>
      <w:r>
        <w:rPr>
          <w:rFonts w:cs="Times New Roman" w:hAnsi="Times New Roman" w:eastAsia="Times New Roman" w:ascii="Times New Roman"/>
          <w:color w:val="0B0B0B"/>
          <w:spacing w:val="-4"/>
          <w:w w:val="111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8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TX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2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6"/>
          <w:w w:val="109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0"/>
          <w:w w:val="60"/>
          <w:sz w:val="26"/>
          <w:szCs w:val="26"/>
        </w:rPr>
        <w:t>: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4"/>
          <w:szCs w:val="24"/>
        </w:rPr>
        <w:t>22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8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sectPr>
          <w:type w:val="continuous"/>
          <w:pgSz w:w="12180" w:h="15760"/>
          <w:pgMar w:top="640" w:bottom="280" w:left="320" w:right="140"/>
          <w:cols w:num="2" w:equalWidth="off">
            <w:col w:w="4098" w:space="378"/>
            <w:col w:w="7244"/>
          </w:cols>
        </w:sectPr>
      </w:pPr>
      <w:r>
        <w:rPr>
          <w:rFonts w:cs="Times New Roman" w:hAnsi="Times New Roman" w:eastAsia="Times New Roman" w:ascii="Times New Roman"/>
          <w:color w:val="0B0B0B"/>
          <w:spacing w:val="-1"/>
          <w:w w:val="94"/>
          <w:position w:val="-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position w:val="-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position w:val="-1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1D1D1D"/>
          <w:spacing w:val="0"/>
          <w:w w:val="67"/>
          <w:position w:val="-1"/>
          <w:sz w:val="26"/>
          <w:szCs w:val="26"/>
        </w:rPr>
        <w:t>:</w:t>
      </w:r>
      <w:r>
        <w:rPr>
          <w:rFonts w:cs="Times New Roman" w:hAnsi="Times New Roman" w:eastAsia="Times New Roman" w:ascii="Times New Roman"/>
          <w:color w:val="1D1D1D"/>
          <w:spacing w:val="0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1D1D1D"/>
          <w:spacing w:val="-1"/>
          <w:w w:val="100"/>
          <w:position w:val="-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position w:val="-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position w:val="-1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position w:val="-1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position w:val="-1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position w:val="0"/>
          <w:sz w:val="26"/>
          <w:szCs w:val="26"/>
        </w:rPr>
      </w:r>
    </w:p>
    <w:p>
      <w:pPr>
        <w:rPr>
          <w:sz w:val="19"/>
          <w:szCs w:val="19"/>
        </w:rPr>
        <w:jc w:val="left"/>
        <w:spacing w:before="2" w:lineRule="exact" w:line="180"/>
        <w:sectPr>
          <w:type w:val="continuous"/>
          <w:pgSz w:w="12180" w:h="15760"/>
          <w:pgMar w:top="640" w:bottom="280" w:left="320" w:right="140"/>
        </w:sectPr>
      </w:pPr>
      <w:r>
        <w:rPr>
          <w:sz w:val="19"/>
          <w:szCs w:val="19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spacing w:before="24"/>
        <w:ind w:left="126"/>
      </w:pPr>
      <w:r>
        <w:pict>
          <v:shape type="#_x0000_t75" style="position:absolute;margin-left:0pt;margin-top:0pt;width:609pt;height:788pt;mso-position-horizontal-relative:page;mso-position-vertical-relative:page;z-index:-773">
            <v:imagedata o:title="" r:id="rId9"/>
          </v:shape>
        </w:pic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7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7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7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7"/>
          <w:sz w:val="28"/>
          <w:szCs w:val="28"/>
        </w:rPr>
        <w:t>d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7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7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7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7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9"/>
          <w:w w:val="107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1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0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00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28"/>
          <w:szCs w:val="28"/>
        </w:rPr>
        <w:t>ds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2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b/>
          <w:color w:val="0B0B0B"/>
          <w:spacing w:val="-16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1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7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6"/>
          <w:sz w:val="28"/>
          <w:szCs w:val="28"/>
        </w:rPr>
        <w:t>h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16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6"/>
          <w:w w:val="113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7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3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m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3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5"/>
          <w:w w:val="114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3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5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4"/>
        <w:ind w:left="856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nal</w:t>
      </w:r>
      <w:r>
        <w:rPr>
          <w:rFonts w:cs="Times New Roman" w:hAnsi="Times New Roman" w:eastAsia="Times New Roman" w:ascii="Times New Roman"/>
          <w:color w:val="0B0B0B"/>
          <w:spacing w:val="4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ty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4"/>
          <w:w w:val="85"/>
          <w:sz w:val="26"/>
          <w:szCs w:val="26"/>
        </w:rPr>
        <w:t>[</w:t>
      </w:r>
      <w:r>
        <w:rPr>
          <w:rFonts w:cs="Times New Roman" w:hAnsi="Times New Roman" w:eastAsia="Times New Roman" w:ascii="Times New Roman"/>
          <w:color w:val="0B0B0B"/>
          <w:spacing w:val="-2"/>
          <w:w w:val="85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85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25"/>
          <w:w w:val="8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29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18"/>
          <w:w w:val="12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8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0"/>
          <w:w w:val="73"/>
          <w:sz w:val="26"/>
          <w:szCs w:val="26"/>
        </w:rPr>
        <w:t>]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56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x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d,</w:t>
      </w:r>
      <w:r>
        <w:rPr>
          <w:rFonts w:cs="Times New Roman" w:hAnsi="Times New Roman" w:eastAsia="Times New Roman" w:ascii="Times New Roman"/>
          <w:color w:val="0B0B0B"/>
          <w:spacing w:val="4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51"/>
      </w:pP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4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ll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86"/>
          <w:sz w:val="26"/>
          <w:szCs w:val="26"/>
        </w:rPr>
        <w:t>[</w:t>
      </w:r>
      <w:r>
        <w:rPr>
          <w:rFonts w:cs="Times New Roman" w:hAnsi="Times New Roman" w:eastAsia="Times New Roman" w:ascii="Times New Roman"/>
          <w:color w:val="0B0B0B"/>
          <w:spacing w:val="-1"/>
          <w:w w:val="86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B0B0B"/>
          <w:spacing w:val="0"/>
          <w:w w:val="86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B0B0B"/>
          <w:spacing w:val="10"/>
          <w:w w:val="86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]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22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7"/>
          <w:w w:val="11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1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1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b/>
          <w:color w:val="0B0B0B"/>
          <w:spacing w:val="20"/>
          <w:w w:val="111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0"/>
          <w:sz w:val="28"/>
          <w:szCs w:val="28"/>
        </w:rPr>
        <w:t>&amp;</w:t>
      </w:r>
      <w:r>
        <w:rPr>
          <w:rFonts w:cs="Times New Roman" w:hAnsi="Times New Roman" w:eastAsia="Times New Roman" w:ascii="Times New Roman"/>
          <w:b/>
          <w:color w:val="0B0B0B"/>
          <w:spacing w:val="-15"/>
          <w:w w:val="100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11"/>
          <w:w w:val="11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9"/>
          <w:sz w:val="28"/>
          <w:szCs w:val="28"/>
        </w:rPr>
        <w:t>w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7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97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7"/>
          <w:sz w:val="28"/>
          <w:szCs w:val="28"/>
        </w:rPr>
        <w:t>ds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4"/>
        <w:ind w:left="851"/>
      </w:pPr>
      <w:r>
        <w:rPr>
          <w:rFonts w:cs="Times New Roman" w:hAnsi="Times New Roman" w:eastAsia="Times New Roman" w:ascii="Times New Roman"/>
          <w:color w:val="0B0B0B"/>
          <w:spacing w:val="-1"/>
          <w:w w:val="94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9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1"/>
          <w:w w:val="94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gh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all</w:t>
      </w:r>
      <w:r>
        <w:rPr>
          <w:rFonts w:cs="Times New Roman" w:hAnsi="Times New Roman" w:eastAsia="Times New Roman" w:ascii="Times New Roman"/>
          <w:color w:val="0B0B0B"/>
          <w:spacing w:val="-1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am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51"/>
      </w:pPr>
      <w:r>
        <w:rPr>
          <w:rFonts w:cs="Times New Roman" w:hAnsi="Times New Roman" w:eastAsia="Times New Roman" w:ascii="Times New Roman"/>
          <w:i/>
          <w:color w:val="0B0B0B"/>
          <w:w w:val="8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28"/>
          <w:w w:val="83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7"/>
          <w:sz w:val="26"/>
          <w:szCs w:val="26"/>
        </w:rPr>
        <w:t>ft</w:t>
      </w:r>
      <w:r>
        <w:rPr>
          <w:rFonts w:cs="Times New Roman" w:hAnsi="Times New Roman" w:eastAsia="Times New Roman" w:ascii="Times New Roman"/>
          <w:i/>
          <w:color w:val="0B0B0B"/>
          <w:spacing w:val="-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6"/>
          <w:w w:val="9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9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9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-12"/>
          <w:w w:val="9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5"/>
          <w:w w:val="9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9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9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9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20"/>
          <w:w w:val="9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37"/>
          <w:w w:val="9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82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8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12"/>
          <w:w w:val="102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92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7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-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79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7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0"/>
          <w:sz w:val="26"/>
          <w:szCs w:val="26"/>
        </w:rPr>
        <w:t>se</w:t>
      </w:r>
      <w:r>
        <w:rPr>
          <w:rFonts w:cs="Times New Roman" w:hAnsi="Times New Roman" w:eastAsia="Times New Roman" w:ascii="Times New Roman"/>
          <w:i/>
          <w:color w:val="0B0B0B"/>
          <w:spacing w:val="11"/>
          <w:w w:val="9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86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3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8"/>
        <w:ind w:left="121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2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-1"/>
          <w:w w:val="9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1"/>
          <w:w w:val="9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B0B0B"/>
          <w:spacing w:val="7"/>
          <w:w w:val="9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81"/>
          <w:sz w:val="26"/>
          <w:szCs w:val="26"/>
        </w:rPr>
        <w:t>AI</w:t>
      </w:r>
      <w:r>
        <w:rPr>
          <w:rFonts w:cs="Times New Roman" w:hAnsi="Times New Roman" w:eastAsia="Times New Roman" w:ascii="Times New Roman"/>
          <w:color w:val="0B0B0B"/>
          <w:spacing w:val="-1"/>
          <w:w w:val="81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tr</w:t>
      </w:r>
      <w:r>
        <w:rPr>
          <w:rFonts w:cs="Times New Roman" w:hAnsi="Times New Roman" w:eastAsia="Times New Roman" w:ascii="Times New Roman"/>
          <w:color w:val="0B0B0B"/>
          <w:spacing w:val="-2"/>
          <w:w w:val="107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21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2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26"/>
          <w:szCs w:val="26"/>
        </w:rPr>
        <w:t>am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121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2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92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2"/>
          <w:w w:val="9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92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B0B0B"/>
          <w:spacing w:val="13"/>
          <w:w w:val="92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80"/>
          <w:sz w:val="26"/>
          <w:szCs w:val="26"/>
        </w:rPr>
        <w:t>AI</w:t>
      </w:r>
      <w:r>
        <w:rPr>
          <w:rFonts w:cs="Times New Roman" w:hAnsi="Times New Roman" w:eastAsia="Times New Roman" w:ascii="Times New Roman"/>
          <w:color w:val="0B0B0B"/>
          <w:spacing w:val="-2"/>
          <w:w w:val="8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98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26"/>
          <w:szCs w:val="26"/>
        </w:rPr>
        <w:t>tr</w:t>
      </w:r>
      <w:r>
        <w:rPr>
          <w:rFonts w:cs="Times New Roman" w:hAnsi="Times New Roman" w:eastAsia="Times New Roman" w:ascii="Times New Roman"/>
          <w:color w:val="0B0B0B"/>
          <w:spacing w:val="-2"/>
          <w:w w:val="109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21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5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99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8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7"/>
          <w:w w:val="11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9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3"/>
          <w:w w:val="1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98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tabs>
          <w:tab w:pos="1560" w:val="left"/>
        </w:tabs>
        <w:jc w:val="left"/>
        <w:spacing w:before="3" w:lineRule="exact" w:line="280"/>
        <w:ind w:left="1566" w:right="526" w:hanging="350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-5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ab/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ed</w:t>
      </w:r>
      <w:r>
        <w:rPr>
          <w:rFonts w:cs="Times New Roman" w:hAnsi="Times New Roman" w:eastAsia="Times New Roman" w:ascii="Times New Roman"/>
          <w:color w:val="0B0B0B"/>
          <w:spacing w:val="5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6"/>
          <w:w w:val="107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5"/>
          <w:w w:val="107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us</w:t>
      </w:r>
      <w:r>
        <w:rPr>
          <w:rFonts w:cs="Times New Roman" w:hAnsi="Times New Roman" w:eastAsia="Times New Roman" w:ascii="Times New Roman"/>
          <w:color w:val="0B0B0B"/>
          <w:spacing w:val="3"/>
          <w:w w:val="10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urna</w:t>
      </w:r>
      <w:r>
        <w:rPr>
          <w:rFonts w:cs="Times New Roman" w:hAnsi="Times New Roman" w:eastAsia="Times New Roman" w:ascii="Times New Roman"/>
          <w:color w:val="0B0B0B"/>
          <w:spacing w:val="-13"/>
          <w:w w:val="107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7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7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B0B0B"/>
          <w:spacing w:val="-5"/>
          <w:w w:val="10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all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ns</w:t>
      </w:r>
      <w:r>
        <w:rPr>
          <w:rFonts w:cs="Times New Roman" w:hAnsi="Times New Roman" w:eastAsia="Times New Roman" w:ascii="Times New Roman"/>
          <w:color w:val="0B0B0B"/>
          <w:spacing w:val="2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9"/>
          <w:w w:val="11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26"/>
          <w:szCs w:val="26"/>
        </w:rPr>
        <w:t>Ch</w:t>
      </w:r>
      <w:r>
        <w:rPr>
          <w:rFonts w:cs="Times New Roman" w:hAnsi="Times New Roman" w:eastAsia="Times New Roman" w:ascii="Times New Roman"/>
          <w:color w:val="0B0B0B"/>
          <w:spacing w:val="-4"/>
          <w:w w:val="103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26"/>
          <w:szCs w:val="26"/>
        </w:rPr>
        <w:t>man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B0B0B"/>
          <w:spacing w:val="1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am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26"/>
          <w:szCs w:val="26"/>
        </w:rPr>
        <w:t> </w:t>
      </w:r>
      <w:r>
        <w:rPr>
          <w:rFonts w:cs="Arial" w:hAnsi="Arial" w:eastAsia="Arial" w:ascii="Arial"/>
          <w:color w:val="0B0B0B"/>
          <w:spacing w:val="0"/>
          <w:w w:val="89"/>
          <w:sz w:val="26"/>
          <w:szCs w:val="26"/>
        </w:rPr>
        <w:t>has</w:t>
      </w:r>
      <w:r>
        <w:rPr>
          <w:rFonts w:cs="Arial" w:hAnsi="Arial" w:eastAsia="Arial" w:ascii="Arial"/>
          <w:color w:val="0B0B0B"/>
          <w:spacing w:val="-5"/>
          <w:w w:val="8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all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winni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5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3"/>
          <w:w w:val="97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12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42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2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all</w:t>
      </w:r>
      <w:r>
        <w:rPr>
          <w:rFonts w:cs="Times New Roman" w:hAnsi="Times New Roman" w:eastAsia="Times New Roman" w:ascii="Times New Roman"/>
          <w:color w:val="0B0B0B"/>
          <w:spacing w:val="-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9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am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46"/>
      </w:pPr>
      <w:r>
        <w:rPr>
          <w:rFonts w:cs="Times New Roman" w:hAnsi="Times New Roman" w:eastAsia="Times New Roman" w:ascii="Times New Roman"/>
          <w:i/>
          <w:color w:val="0B0B0B"/>
          <w:w w:val="8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i/>
          <w:color w:val="0B0B0B"/>
          <w:spacing w:val="-28"/>
          <w:w w:val="83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27"/>
          <w:sz w:val="26"/>
          <w:szCs w:val="26"/>
        </w:rPr>
        <w:t>ft</w:t>
      </w:r>
      <w:r>
        <w:rPr>
          <w:rFonts w:cs="Times New Roman" w:hAnsi="Times New Roman" w:eastAsia="Times New Roman" w:ascii="Times New Roman"/>
          <w:i/>
          <w:color w:val="0B0B0B"/>
          <w:spacing w:val="-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6"/>
          <w:w w:val="89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89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89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i/>
          <w:color w:val="0B0B0B"/>
          <w:spacing w:val="-4"/>
          <w:w w:val="8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89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89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89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89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i/>
          <w:color w:val="0B0B0B"/>
          <w:spacing w:val="4"/>
          <w:w w:val="89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i/>
          <w:color w:val="0B0B0B"/>
          <w:spacing w:val="-15"/>
          <w:w w:val="89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9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i/>
          <w:color w:val="0B0B0B"/>
          <w:spacing w:val="37"/>
          <w:w w:val="89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5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i/>
          <w:color w:val="0B0B0B"/>
          <w:spacing w:val="6"/>
          <w:w w:val="8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i/>
          <w:color w:val="0B0B0B"/>
          <w:spacing w:val="-2"/>
          <w:w w:val="92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i/>
          <w:color w:val="0B0B0B"/>
          <w:spacing w:val="2"/>
          <w:w w:val="88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17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79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86"/>
          <w:sz w:val="26"/>
          <w:szCs w:val="26"/>
        </w:rPr>
        <w:t>ase</w:t>
      </w:r>
      <w:r>
        <w:rPr>
          <w:rFonts w:cs="Times New Roman" w:hAnsi="Times New Roman" w:eastAsia="Times New Roman" w:ascii="Times New Roman"/>
          <w:i/>
          <w:color w:val="0B0B0B"/>
          <w:spacing w:val="16"/>
          <w:w w:val="86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i/>
          <w:color w:val="0B0B0B"/>
          <w:spacing w:val="3"/>
          <w:w w:val="83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i/>
          <w:color w:val="0B0B0B"/>
          <w:spacing w:val="0"/>
          <w:w w:val="97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tabs>
          <w:tab w:pos="1560" w:val="left"/>
        </w:tabs>
        <w:jc w:val="left"/>
        <w:spacing w:before="22" w:lineRule="exact" w:line="280"/>
        <w:ind w:left="1571" w:right="776" w:hanging="35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-5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ab/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5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us</w:t>
      </w:r>
      <w:r>
        <w:rPr>
          <w:rFonts w:cs="Times New Roman" w:hAnsi="Times New Roman" w:eastAsia="Times New Roman" w:ascii="Times New Roman"/>
          <w:color w:val="0B0B0B"/>
          <w:spacing w:val="6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5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6"/>
          <w:w w:val="107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urna</w:t>
      </w:r>
      <w:r>
        <w:rPr>
          <w:rFonts w:cs="Times New Roman" w:hAnsi="Times New Roman" w:eastAsia="Times New Roman" w:ascii="Times New Roman"/>
          <w:color w:val="0B0B0B"/>
          <w:spacing w:val="-11"/>
          <w:w w:val="107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7"/>
          <w:w w:val="107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ts</w:t>
      </w:r>
      <w:r>
        <w:rPr>
          <w:rFonts w:cs="Times New Roman" w:hAnsi="Times New Roman" w:eastAsia="Times New Roman" w:ascii="Times New Roman"/>
          <w:color w:val="0B0B0B"/>
          <w:spacing w:val="5"/>
          <w:w w:val="10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93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11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x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as</w:t>
      </w:r>
      <w:r>
        <w:rPr>
          <w:rFonts w:cs="Times New Roman" w:hAnsi="Times New Roman" w:eastAsia="Times New Roman" w:ascii="Times New Roman"/>
          <w:color w:val="0B0B0B"/>
          <w:spacing w:val="-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5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ct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21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7"/>
          <w:w w:val="11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82"/>
          <w:sz w:val="26"/>
          <w:szCs w:val="26"/>
        </w:rPr>
        <w:t>,</w:t>
      </w:r>
      <w:r>
        <w:rPr>
          <w:rFonts w:cs="Times New Roman" w:hAnsi="Times New Roman" w:eastAsia="Times New Roman" w:ascii="Times New Roman"/>
          <w:color w:val="0B0B0B"/>
          <w:spacing w:val="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42"/>
      </w:pP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4"/>
          <w:w w:val="9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3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95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8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7"/>
          <w:w w:val="108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3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2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156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4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6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ers</w:t>
      </w:r>
      <w:r>
        <w:rPr>
          <w:rFonts w:cs="Times New Roman" w:hAnsi="Times New Roman" w:eastAsia="Times New Roman" w:ascii="Times New Roman"/>
          <w:color w:val="0B0B0B"/>
          <w:spacing w:val="3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3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dr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3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1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1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3"/>
          <w:w w:val="111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 w:lineRule="exact" w:line="280"/>
        <w:ind w:left="1566" w:right="2255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1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ts</w:t>
      </w:r>
      <w:r>
        <w:rPr>
          <w:rFonts w:cs="Times New Roman" w:hAnsi="Times New Roman" w:eastAsia="Times New Roman" w:ascii="Times New Roman"/>
          <w:color w:val="0B0B0B"/>
          <w:spacing w:val="3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5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3"/>
          <w:w w:val="99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6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6"/>
          <w:w w:val="10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6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6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3"/>
          <w:w w:val="106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26"/>
          <w:szCs w:val="26"/>
        </w:rPr>
        <w:t>rt</w:t>
      </w:r>
      <w:r>
        <w:rPr>
          <w:rFonts w:cs="Times New Roman" w:hAnsi="Times New Roman" w:eastAsia="Times New Roman" w:ascii="Times New Roman"/>
          <w:color w:val="0B0B0B"/>
          <w:spacing w:val="-13"/>
          <w:w w:val="11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1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26"/>
          <w:szCs w:val="26"/>
        </w:rPr>
        <w:t>ta</w:t>
      </w:r>
      <w:r>
        <w:rPr>
          <w:rFonts w:cs="Times New Roman" w:hAnsi="Times New Roman" w:eastAsia="Times New Roman" w:ascii="Times New Roman"/>
          <w:color w:val="0B0B0B"/>
          <w:spacing w:val="-5"/>
          <w:w w:val="109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67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4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14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4"/>
          <w:w w:val="114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156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ry</w:t>
      </w:r>
      <w:r>
        <w:rPr>
          <w:rFonts w:cs="Times New Roman" w:hAnsi="Times New Roman" w:eastAsia="Times New Roman" w:ascii="Times New Roman"/>
          <w:color w:val="0B0B0B"/>
          <w:spacing w:val="4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all</w:t>
      </w:r>
      <w:r>
        <w:rPr>
          <w:rFonts w:cs="Times New Roman" w:hAnsi="Times New Roman" w:eastAsia="Times New Roman" w:ascii="Times New Roman"/>
          <w:color w:val="0B0B0B"/>
          <w:spacing w:val="2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3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9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26"/>
          <w:szCs w:val="26"/>
        </w:rPr>
        <w:t>hi</w:t>
      </w:r>
      <w:r>
        <w:rPr>
          <w:rFonts w:cs="Times New Roman" w:hAnsi="Times New Roman" w:eastAsia="Times New Roman" w:ascii="Times New Roman"/>
          <w:color w:val="0B0B0B"/>
          <w:spacing w:val="-4"/>
          <w:w w:val="103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156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6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0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6"/>
          <w:w w:val="108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60"/>
          <w:sz w:val="26"/>
          <w:szCs w:val="26"/>
        </w:rPr>
        <w:t>.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before="6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8"/>
          <w:szCs w:val="28"/>
        </w:rPr>
        <w:jc w:val="left"/>
        <w:ind w:left="102"/>
      </w:pP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o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l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u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28"/>
          <w:szCs w:val="28"/>
        </w:rPr>
        <w:t>n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09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9"/>
          <w:sz w:val="28"/>
          <w:szCs w:val="28"/>
        </w:rPr>
        <w:t>r</w:t>
      </w:r>
      <w:r>
        <w:rPr>
          <w:rFonts w:cs="Times New Roman" w:hAnsi="Times New Roman" w:eastAsia="Times New Roman" w:ascii="Times New Roman"/>
          <w:b/>
          <w:color w:val="0B0B0B"/>
          <w:spacing w:val="7"/>
          <w:w w:val="109"/>
          <w:sz w:val="28"/>
          <w:szCs w:val="28"/>
        </w:rPr>
        <w:t> </w:t>
      </w:r>
      <w:r>
        <w:rPr>
          <w:rFonts w:cs="Times New Roman" w:hAnsi="Times New Roman" w:eastAsia="Times New Roman" w:ascii="Times New Roman"/>
          <w:b/>
          <w:color w:val="0B0B0B"/>
          <w:spacing w:val="-2"/>
          <w:w w:val="110"/>
          <w:sz w:val="28"/>
          <w:szCs w:val="28"/>
        </w:rPr>
        <w:t>A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93"/>
          <w:sz w:val="28"/>
          <w:szCs w:val="28"/>
        </w:rPr>
        <w:t>c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0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0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5"/>
          <w:sz w:val="28"/>
          <w:szCs w:val="28"/>
        </w:rPr>
        <w:t>v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5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3"/>
          <w:sz w:val="28"/>
          <w:szCs w:val="28"/>
        </w:rPr>
        <w:t>t</w:t>
      </w:r>
      <w:r>
        <w:rPr>
          <w:rFonts w:cs="Times New Roman" w:hAnsi="Times New Roman" w:eastAsia="Times New Roman" w:ascii="Times New Roman"/>
          <w:b/>
          <w:color w:val="0B0B0B"/>
          <w:spacing w:val="-1"/>
          <w:w w:val="113"/>
          <w:sz w:val="28"/>
          <w:szCs w:val="28"/>
        </w:rPr>
        <w:t>i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16"/>
          <w:sz w:val="28"/>
          <w:szCs w:val="28"/>
        </w:rPr>
        <w:t>e</w:t>
      </w:r>
      <w:r>
        <w:rPr>
          <w:rFonts w:cs="Times New Roman" w:hAnsi="Times New Roman" w:eastAsia="Times New Roman" w:ascii="Times New Roman"/>
          <w:b/>
          <w:color w:val="0B0B0B"/>
          <w:spacing w:val="0"/>
          <w:w w:val="106"/>
          <w:sz w:val="28"/>
          <w:szCs w:val="28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4"/>
        <w:ind w:left="837"/>
      </w:pP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3"/>
          <w:w w:val="99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  <w:ind w:left="120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0B0B0B"/>
          <w:spacing w:val="6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J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4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4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5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88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4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1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/>
        <w:ind w:left="1206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4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4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4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tr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th</w:t>
      </w:r>
      <w:r>
        <w:rPr>
          <w:rFonts w:cs="Times New Roman" w:hAnsi="Times New Roman" w:eastAsia="Times New Roman" w:ascii="Times New Roman"/>
          <w:color w:val="0B0B0B"/>
          <w:spacing w:val="-3"/>
          <w:w w:val="108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16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120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5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in</w:t>
      </w:r>
      <w:r>
        <w:rPr>
          <w:rFonts w:cs="Times New Roman" w:hAnsi="Times New Roman" w:eastAsia="Times New Roman" w:ascii="Times New Roman"/>
          <w:color w:val="0B0B0B"/>
          <w:spacing w:val="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ar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3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ai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1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fu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ds</w:t>
      </w:r>
      <w:r>
        <w:rPr>
          <w:rFonts w:cs="Times New Roman" w:hAnsi="Times New Roman" w:eastAsia="Times New Roman" w:ascii="Times New Roman"/>
          <w:color w:val="0B0B0B"/>
          <w:spacing w:val="3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1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1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7"/>
          <w:w w:val="108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4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120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fu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4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4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6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  <w:ind w:left="120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q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5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3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9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4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ty</w:t>
      </w:r>
      <w:r>
        <w:rPr>
          <w:rFonts w:cs="Times New Roman" w:hAnsi="Times New Roman" w:eastAsia="Times New Roman" w:ascii="Times New Roman"/>
          <w:color w:val="0B0B0B"/>
          <w:spacing w:val="6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Chi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1"/>
          <w:w w:val="9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7"/>
          <w:w w:val="106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98"/>
          <w:sz w:val="26"/>
          <w:szCs w:val="26"/>
        </w:rPr>
        <w:t>ff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832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5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ar</w:t>
      </w:r>
      <w:r>
        <w:rPr>
          <w:rFonts w:cs="Times New Roman" w:hAnsi="Times New Roman" w:eastAsia="Times New Roman" w:ascii="Times New Roman"/>
          <w:color w:val="0B0B0B"/>
          <w:spacing w:val="-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ami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96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94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14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4"/>
          <w:w w:val="114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1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2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  <w:ind w:left="1202" w:right="-59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0B0B0B"/>
          <w:spacing w:val="6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5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ank</w:t>
      </w:r>
      <w:r>
        <w:rPr>
          <w:rFonts w:cs="Times New Roman" w:hAnsi="Times New Roman" w:eastAsia="Times New Roman" w:ascii="Times New Roman"/>
          <w:color w:val="0B0B0B"/>
          <w:spacing w:val="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uri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5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4"/>
          <w:w w:val="100"/>
          <w:sz w:val="26"/>
          <w:szCs w:val="26"/>
        </w:rPr>
        <w:t>'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an</w:t>
      </w:r>
      <w:r>
        <w:rPr>
          <w:rFonts w:cs="Times New Roman" w:hAnsi="Times New Roman" w:eastAsia="Times New Roman" w:ascii="Times New Roman"/>
          <w:color w:val="0B0B0B"/>
          <w:spacing w:val="-11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4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ami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11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  <w:ind w:left="120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</w:t>
      </w:r>
      <w:r>
        <w:rPr>
          <w:rFonts w:cs="Times New Roman" w:hAnsi="Times New Roman" w:eastAsia="Times New Roman" w:ascii="Times New Roman"/>
          <w:color w:val="0B0B0B"/>
          <w:spacing w:val="6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ee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al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-7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2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4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3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5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lineRule="exact" w:line="280"/>
        <w:ind w:left="1552"/>
      </w:pP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5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26"/>
          <w:szCs w:val="26"/>
        </w:rPr>
        <w:t>ar</w:t>
      </w:r>
      <w:r>
        <w:rPr>
          <w:rFonts w:cs="Times New Roman" w:hAnsi="Times New Roman" w:eastAsia="Times New Roman" w:ascii="Times New Roman"/>
          <w:color w:val="0B0B0B"/>
          <w:spacing w:val="-4"/>
          <w:w w:val="97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99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99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97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3"/>
          <w:w w:val="97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8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12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/>
        <w:ind w:left="832"/>
      </w:pPr>
      <w:r>
        <w:rPr>
          <w:rFonts w:cs="Times New Roman" w:hAnsi="Times New Roman" w:eastAsia="Times New Roman" w:ascii="Times New Roman"/>
          <w:color w:val="0B0B0B"/>
          <w:spacing w:val="-1"/>
          <w:w w:val="78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ty</w:t>
      </w:r>
      <w:r>
        <w:rPr>
          <w:rFonts w:cs="Times New Roman" w:hAnsi="Times New Roman" w:eastAsia="Times New Roman" w:ascii="Times New Roman"/>
          <w:color w:val="0B0B0B"/>
          <w:spacing w:val="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4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4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3"/>
          <w:w w:val="104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3"/>
          <w:w w:val="11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1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1197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ed</w:t>
      </w:r>
      <w:r>
        <w:rPr>
          <w:rFonts w:cs="Times New Roman" w:hAnsi="Times New Roman" w:eastAsia="Times New Roman" w:ascii="Times New Roman"/>
          <w:color w:val="0B0B0B"/>
          <w:spacing w:val="2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1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2"/>
          <w:w w:val="95"/>
          <w:sz w:val="26"/>
          <w:szCs w:val="26"/>
        </w:rPr>
        <w:t>b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9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3"/>
          <w:w w:val="95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5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1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9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9"/>
          <w:sz w:val="26"/>
          <w:szCs w:val="26"/>
        </w:rPr>
        <w:t>um</w:t>
      </w:r>
      <w:r>
        <w:rPr>
          <w:rFonts w:cs="Times New Roman" w:hAnsi="Times New Roman" w:eastAsia="Times New Roman" w:ascii="Times New Roman"/>
          <w:color w:val="0B0B0B"/>
          <w:spacing w:val="-6"/>
          <w:w w:val="109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center"/>
        <w:spacing w:lineRule="exact" w:line="280"/>
        <w:ind w:left="1882" w:right="2687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0B0B0B"/>
          <w:spacing w:val="55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12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60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10"/>
          <w:sz w:val="26"/>
          <w:szCs w:val="26"/>
        </w:rPr>
        <w:t>rt</w:t>
      </w:r>
      <w:r>
        <w:rPr>
          <w:rFonts w:cs="Times New Roman" w:hAnsi="Times New Roman" w:eastAsia="Times New Roman" w:ascii="Times New Roman"/>
          <w:color w:val="0B0B0B"/>
          <w:spacing w:val="-13"/>
          <w:w w:val="11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1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15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93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-7"/>
          <w:w w:val="11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/>
        <w:ind w:left="192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4"/>
          <w:szCs w:val="24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4"/>
          <w:szCs w:val="24"/>
        </w:rPr>
        <w:t>  </w:t>
      </w:r>
      <w:r>
        <w:rPr>
          <w:rFonts w:cs="Times New Roman" w:hAnsi="Times New Roman" w:eastAsia="Times New Roman" w:ascii="Times New Roman"/>
          <w:color w:val="0B0B0B"/>
          <w:spacing w:val="51"/>
          <w:w w:val="100"/>
          <w:sz w:val="24"/>
          <w:szCs w:val="24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P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f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m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4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ts</w:t>
      </w:r>
      <w:r>
        <w:rPr>
          <w:rFonts w:cs="Times New Roman" w:hAnsi="Times New Roman" w:eastAsia="Times New Roman" w:ascii="Times New Roman"/>
          <w:color w:val="0B0B0B"/>
          <w:spacing w:val="9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5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th</w:t>
      </w:r>
      <w:r>
        <w:rPr>
          <w:rFonts w:cs="Times New Roman" w:hAnsi="Times New Roman" w:eastAsia="Times New Roman" w:ascii="Times New Roman"/>
          <w:color w:val="0B0B0B"/>
          <w:spacing w:val="27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c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hi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4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2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3"/>
          <w:w w:val="109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0"/>
          <w:w w:val="168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B0B0B"/>
          <w:spacing w:val="-8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"/>
          <w:w w:val="103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1192"/>
      </w:pP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•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   </w:t>
      </w:r>
      <w:r>
        <w:rPr>
          <w:rFonts w:cs="Times New Roman" w:hAnsi="Times New Roman" w:eastAsia="Times New Roman" w:ascii="Times New Roman"/>
          <w:color w:val="0B0B0B"/>
          <w:spacing w:val="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V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o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l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g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i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t</w:t>
      </w:r>
      <w:r>
        <w:rPr>
          <w:rFonts w:cs="Times New Roman" w:hAnsi="Times New Roman" w:eastAsia="Times New Roman" w:ascii="Times New Roman"/>
          <w:color w:val="0B0B0B"/>
          <w:spacing w:val="43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</w:t>
      </w:r>
      <w:r>
        <w:rPr>
          <w:rFonts w:cs="Times New Roman" w:hAnsi="Times New Roman" w:eastAsia="Times New Roman" w:ascii="Times New Roman"/>
          <w:color w:val="0B0B0B"/>
          <w:spacing w:val="-3"/>
          <w:w w:val="100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34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u</w:t>
      </w:r>
      <w:r>
        <w:rPr>
          <w:rFonts w:cs="Times New Roman" w:hAnsi="Times New Roman" w:eastAsia="Times New Roman" w:ascii="Times New Roman"/>
          <w:color w:val="0B0B0B"/>
          <w:spacing w:val="-2"/>
          <w:w w:val="100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6"/>
          <w:w w:val="100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36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as</w:t>
      </w:r>
      <w:r>
        <w:rPr>
          <w:rFonts w:cs="Times New Roman" w:hAnsi="Times New Roman" w:eastAsia="Times New Roman" w:ascii="Times New Roman"/>
          <w:color w:val="0B0B0B"/>
          <w:spacing w:val="1"/>
          <w:w w:val="100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n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B0B0B"/>
          <w:spacing w:val="-2"/>
          <w:w w:val="110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d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8"/>
          <w:szCs w:val="18"/>
        </w:rPr>
        <w:jc w:val="left"/>
        <w:spacing w:before="5" w:lineRule="exact" w:line="180"/>
      </w:pPr>
      <w:r>
        <w:br w:type="column"/>
      </w:r>
      <w:r>
        <w:rPr>
          <w:sz w:val="18"/>
          <w:szCs w:val="18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43"/>
      </w:pP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B0B0B"/>
          <w:spacing w:val="-2"/>
          <w:w w:val="163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0"/>
          <w:szCs w:val="10"/>
        </w:rPr>
        <w:jc w:val="left"/>
        <w:spacing w:before="6" w:lineRule="exact" w:line="100"/>
      </w:pPr>
      <w:r>
        <w:rPr>
          <w:sz w:val="10"/>
          <w:szCs w:val="1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34"/>
      </w:pP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B0B0B"/>
          <w:spacing w:val="-1"/>
          <w:w w:val="168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8"/>
          <w:szCs w:val="28"/>
        </w:rPr>
        <w:jc w:val="left"/>
        <w:spacing w:before="7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29"/>
      </w:pPr>
      <w:r>
        <w:rPr>
          <w:rFonts w:cs="Times New Roman" w:hAnsi="Times New Roman" w:eastAsia="Times New Roman" w:ascii="Times New Roman"/>
          <w:color w:val="0B0B0B"/>
          <w:spacing w:val="-1"/>
          <w:w w:val="86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80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1"/>
          <w:w w:val="108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before="10"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14"/>
      </w:pPr>
      <w:r>
        <w:rPr>
          <w:rFonts w:cs="Times New Roman" w:hAnsi="Times New Roman" w:eastAsia="Times New Roman" w:ascii="Times New Roman"/>
          <w:color w:val="0B0B0B"/>
          <w:spacing w:val="-2"/>
          <w:w w:val="9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-2"/>
          <w:w w:val="120"/>
          <w:sz w:val="26"/>
          <w:szCs w:val="26"/>
        </w:rPr>
        <w:t>0</w:t>
      </w:r>
      <w:r>
        <w:rPr>
          <w:rFonts w:cs="Times New Roman" w:hAnsi="Times New Roman" w:eastAsia="Times New Roman" w:ascii="Times New Roman"/>
          <w:color w:val="0B0B0B"/>
          <w:spacing w:val="-1"/>
          <w:w w:val="129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9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22"/>
        <w:ind w:left="14"/>
      </w:pP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0"/>
          <w:w w:val="12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26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1"/>
          <w:w w:val="182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-3"/>
          <w:w w:val="119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97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3"/>
        <w:ind w:left="14"/>
      </w:pPr>
      <w:r>
        <w:rPr>
          <w:rFonts w:cs="Times New Roman" w:hAnsi="Times New Roman" w:eastAsia="Times New Roman" w:ascii="Times New Roman"/>
          <w:color w:val="0B0B0B"/>
          <w:spacing w:val="-2"/>
          <w:w w:val="90"/>
          <w:sz w:val="26"/>
          <w:szCs w:val="26"/>
        </w:rPr>
        <w:t>3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B0B0B"/>
          <w:spacing w:val="-3"/>
          <w:w w:val="127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1"/>
          <w:w w:val="105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3"/>
          <w:w w:val="107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89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0"/>
          <w:w w:val="11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11"/>
          <w:szCs w:val="11"/>
        </w:rPr>
        <w:jc w:val="left"/>
        <w:spacing w:before="5" w:lineRule="exact" w:line="100"/>
      </w:pPr>
      <w:r>
        <w:rPr>
          <w:sz w:val="11"/>
          <w:szCs w:val="11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sz w:val="20"/>
          <w:szCs w:val="20"/>
        </w:rPr>
        <w:jc w:val="left"/>
        <w:spacing w:lineRule="exact" w:line="200"/>
      </w:pPr>
      <w:r>
        <w:rPr>
          <w:sz w:val="20"/>
          <w:szCs w:val="20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10"/>
      </w:pPr>
      <w:r>
        <w:rPr>
          <w:rFonts w:cs="Times New Roman" w:hAnsi="Times New Roman" w:eastAsia="Times New Roman" w:ascii="Times New Roman"/>
          <w:color w:val="0B0B0B"/>
          <w:spacing w:val="-1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0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8"/>
        <w:ind w:left="10"/>
      </w:pP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6</w:t>
      </w:r>
      <w:r>
        <w:rPr>
          <w:rFonts w:cs="Times New Roman" w:hAnsi="Times New Roman" w:eastAsia="Times New Roman" w:ascii="Times New Roman"/>
          <w:color w:val="0B0B0B"/>
          <w:spacing w:val="0"/>
          <w:w w:val="126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26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89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-3"/>
          <w:w w:val="119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  <w:ind w:left="5"/>
      </w:pP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B0B0B"/>
          <w:spacing w:val="-2"/>
          <w:w w:val="124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3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3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7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3"/>
          <w:w w:val="107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89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y</w:t>
      </w:r>
      <w:r>
        <w:rPr>
          <w:rFonts w:cs="Times New Roman" w:hAnsi="Times New Roman" w:eastAsia="Times New Roman" w:ascii="Times New Roman"/>
          <w:color w:val="0B0B0B"/>
          <w:spacing w:val="0"/>
          <w:w w:val="123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sz w:val="28"/>
          <w:szCs w:val="28"/>
        </w:rPr>
        <w:jc w:val="left"/>
        <w:spacing w:before="16" w:lineRule="exact" w:line="280"/>
      </w:pPr>
      <w:r>
        <w:rPr>
          <w:sz w:val="28"/>
          <w:szCs w:val="28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ind w:left="5"/>
      </w:pP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9</w:t>
      </w:r>
      <w:r>
        <w:rPr>
          <w:rFonts w:cs="Times New Roman" w:hAnsi="Times New Roman" w:eastAsia="Times New Roman" w:ascii="Times New Roman"/>
          <w:color w:val="0B0B0B"/>
          <w:spacing w:val="-2"/>
          <w:w w:val="163"/>
          <w:sz w:val="26"/>
          <w:szCs w:val="26"/>
        </w:rPr>
        <w:t>-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0"/>
          <w:w w:val="105"/>
          <w:sz w:val="26"/>
          <w:szCs w:val="26"/>
        </w:rPr>
        <w:t>2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13"/>
      </w:pPr>
      <w:r>
        <w:rPr>
          <w:rFonts w:cs="Times New Roman" w:hAnsi="Times New Roman" w:eastAsia="Times New Roman" w:ascii="Times New Roman"/>
          <w:color w:val="0B0B0B"/>
          <w:spacing w:val="-1"/>
          <w:w w:val="93"/>
          <w:sz w:val="26"/>
          <w:szCs w:val="26"/>
        </w:rPr>
        <w:t>4</w:t>
      </w:r>
      <w:r>
        <w:rPr>
          <w:rFonts w:cs="Times New Roman" w:hAnsi="Times New Roman" w:eastAsia="Times New Roman" w:ascii="Times New Roman"/>
          <w:color w:val="0B0B0B"/>
          <w:spacing w:val="-2"/>
          <w:w w:val="112"/>
          <w:sz w:val="26"/>
          <w:szCs w:val="26"/>
        </w:rPr>
        <w:t>5</w:t>
      </w:r>
      <w:r>
        <w:rPr>
          <w:rFonts w:cs="Times New Roman" w:hAnsi="Times New Roman" w:eastAsia="Times New Roman" w:ascii="Times New Roman"/>
          <w:color w:val="0B0B0B"/>
          <w:spacing w:val="0"/>
          <w:w w:val="128"/>
          <w:sz w:val="26"/>
          <w:szCs w:val="26"/>
        </w:rPr>
        <w:t>h</w:t>
      </w:r>
      <w:r>
        <w:rPr>
          <w:rFonts w:cs="Times New Roman" w:hAnsi="Times New Roman" w:eastAsia="Times New Roman" w:ascii="Times New Roman"/>
          <w:color w:val="0B0B0B"/>
          <w:spacing w:val="-4"/>
          <w:w w:val="128"/>
          <w:sz w:val="26"/>
          <w:szCs w:val="26"/>
        </w:rPr>
        <w:t>r</w:t>
      </w:r>
      <w:r>
        <w:rPr>
          <w:rFonts w:cs="Times New Roman" w:hAnsi="Times New Roman" w:eastAsia="Times New Roman" w:ascii="Times New Roman"/>
          <w:color w:val="0B0B0B"/>
          <w:spacing w:val="-2"/>
          <w:w w:val="106"/>
          <w:sz w:val="26"/>
          <w:szCs w:val="26"/>
        </w:rPr>
        <w:t>s</w:t>
      </w:r>
      <w:r>
        <w:rPr>
          <w:rFonts w:cs="Times New Roman" w:hAnsi="Times New Roman" w:eastAsia="Times New Roman" w:ascii="Times New Roman"/>
          <w:color w:val="0B0B0B"/>
          <w:spacing w:val="-2"/>
          <w:w w:val="189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-3"/>
          <w:w w:val="119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1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0"/>
          <w:w w:val="108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p>
      <w:pPr>
        <w:rPr>
          <w:rFonts w:cs="Times New Roman" w:hAnsi="Times New Roman" w:eastAsia="Times New Roman" w:ascii="Times New Roman"/>
          <w:sz w:val="26"/>
          <w:szCs w:val="26"/>
        </w:rPr>
        <w:jc w:val="left"/>
        <w:spacing w:before="8"/>
      </w:pPr>
      <w:r>
        <w:rPr>
          <w:rFonts w:cs="Times New Roman" w:hAnsi="Times New Roman" w:eastAsia="Times New Roman" w:ascii="Times New Roman"/>
          <w:color w:val="0B0B0B"/>
          <w:spacing w:val="0"/>
          <w:w w:val="78"/>
          <w:sz w:val="26"/>
          <w:szCs w:val="26"/>
        </w:rPr>
        <w:t>1</w:t>
      </w:r>
      <w:r>
        <w:rPr>
          <w:rFonts w:cs="Times New Roman" w:hAnsi="Times New Roman" w:eastAsia="Times New Roman" w:ascii="Times New Roman"/>
          <w:color w:val="0B0B0B"/>
          <w:spacing w:val="20"/>
          <w:w w:val="78"/>
          <w:sz w:val="26"/>
          <w:szCs w:val="26"/>
        </w:rPr>
        <w:t> </w:t>
      </w:r>
      <w:r>
        <w:rPr>
          <w:rFonts w:cs="Times New Roman" w:hAnsi="Times New Roman" w:eastAsia="Times New Roman" w:ascii="Times New Roman"/>
          <w:color w:val="0B0B0B"/>
          <w:spacing w:val="-2"/>
          <w:w w:val="111"/>
          <w:sz w:val="26"/>
          <w:szCs w:val="26"/>
        </w:rPr>
        <w:t>w</w:t>
      </w:r>
      <w:r>
        <w:rPr>
          <w:rFonts w:cs="Times New Roman" w:hAnsi="Times New Roman" w:eastAsia="Times New Roman" w:ascii="Times New Roman"/>
          <w:color w:val="0B0B0B"/>
          <w:spacing w:val="0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01"/>
          <w:sz w:val="26"/>
          <w:szCs w:val="26"/>
        </w:rPr>
        <w:t>e</w:t>
      </w:r>
      <w:r>
        <w:rPr>
          <w:rFonts w:cs="Times New Roman" w:hAnsi="Times New Roman" w:eastAsia="Times New Roman" w:ascii="Times New Roman"/>
          <w:color w:val="0B0B0B"/>
          <w:spacing w:val="-2"/>
          <w:w w:val="116"/>
          <w:sz w:val="26"/>
          <w:szCs w:val="26"/>
        </w:rPr>
        <w:t>k</w:t>
      </w:r>
      <w:r>
        <w:rPr>
          <w:rFonts w:cs="Times New Roman" w:hAnsi="Times New Roman" w:eastAsia="Times New Roman" w:ascii="Times New Roman"/>
          <w:color w:val="0B0B0B"/>
          <w:spacing w:val="-2"/>
          <w:w w:val="189"/>
          <w:sz w:val="26"/>
          <w:szCs w:val="26"/>
        </w:rPr>
        <w:t>/</w:t>
      </w:r>
      <w:r>
        <w:rPr>
          <w:rFonts w:cs="Times New Roman" w:hAnsi="Times New Roman" w:eastAsia="Times New Roman" w:ascii="Times New Roman"/>
          <w:color w:val="0B0B0B"/>
          <w:spacing w:val="0"/>
          <w:w w:val="112"/>
          <w:sz w:val="26"/>
          <w:szCs w:val="26"/>
        </w:rPr>
        <w:t>yr</w:t>
      </w:r>
      <w:r>
        <w:rPr>
          <w:rFonts w:cs="Times New Roman" w:hAnsi="Times New Roman" w:eastAsia="Times New Roman" w:ascii="Times New Roman"/>
          <w:color w:val="000000"/>
          <w:spacing w:val="0"/>
          <w:w w:val="100"/>
          <w:sz w:val="26"/>
          <w:szCs w:val="26"/>
        </w:rPr>
      </w:r>
    </w:p>
    <w:sectPr>
      <w:type w:val="continuous"/>
      <w:pgSz w:w="12180" w:h="15760"/>
      <w:pgMar w:top="640" w:bottom="280" w:left="320" w:right="140"/>
      <w:cols w:num="2" w:equalWidth="off">
        <w:col w:w="9393" w:space="843"/>
        <w:col w:w="1484"/>
      </w:cols>
    </w:sectPr>
  </w:body>
</w:document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" xmlns:w10="urn:schemas-microsoft-com:office:word" xmlns:w="http://schemas.openxmlformats.org/wordprocessingml/2006/main" xmlns:sl="http://schemas.openxmlformats.org/schemaLibrary/2006/main">
  <w:compat>
    <w:compatSetting w:name="compatibilityMode" w:uri="http://schemas.microsoft.com/office/word" w:val="15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9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9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9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9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9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9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9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9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9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styles" Target="styles.xml"/><Relationship Id="rId3" Type="http://schemas.openxmlformats.org/officeDocument/2006/relationships/theme" Target="theme/theme1.xml"/><Relationship Id="rId4" Type="http://schemas.openxmlformats.org/officeDocument/2006/relationships/image" Target="media\image1.png"/><Relationship Id="rId5" Type="http://schemas.openxmlformats.org/officeDocument/2006/relationships/image" Target="media\image2.png"/><Relationship Id="rId6" Type="http://schemas.openxmlformats.org/officeDocument/2006/relationships/image" Target="media\image3.png"/><Relationship Id="rId7" Type="http://schemas.openxmlformats.org/officeDocument/2006/relationships/image" Target="media\image4.png"/><Relationship Id="rId8" Type="http://schemas.openxmlformats.org/officeDocument/2006/relationships/hyperlink" Target="mailto:joeestudent@gmail.com" TargetMode="External"/><Relationship Id="rId9" Type="http://schemas.openxmlformats.org/officeDocument/2006/relationships/image" Target="media\image5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Microsoft Office Word</Application>
  <DocSecurity>0</DocSecurity>
  <ScaleCrop>false</ScaleCrop>
  <LinksUpToDate>false</LinksUpToDate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